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7D1" w:rsidRPr="00613994" w:rsidRDefault="00C907D1" w:rsidP="00C907D1">
      <w:pPr>
        <w:spacing w:after="0"/>
        <w:jc w:val="right"/>
        <w:rPr>
          <w:rFonts w:ascii="Times New Roman" w:hAnsi="Times New Roman" w:cs="Times New Roman"/>
        </w:rPr>
      </w:pPr>
      <w:r w:rsidRPr="00613994">
        <w:rPr>
          <w:rFonts w:ascii="Times New Roman" w:hAnsi="Times New Roman" w:cs="Times New Roman"/>
        </w:rPr>
        <w:t xml:space="preserve">Проект № </w:t>
      </w:r>
      <w:hyperlink w:anchor="Par63" w:history="1">
        <w:r w:rsidRPr="00613994">
          <w:rPr>
            <w:rStyle w:val="ae"/>
            <w:rFonts w:ascii="Times New Roman" w:hAnsi="Times New Roman" w:cs="Times New Roman"/>
          </w:rPr>
          <w:t>___</w:t>
        </w:r>
      </w:hyperlink>
    </w:p>
    <w:p w:rsidR="00C907D1" w:rsidRPr="00613994" w:rsidRDefault="00C907D1" w:rsidP="00C907D1">
      <w:pPr>
        <w:spacing w:after="0"/>
        <w:jc w:val="right"/>
        <w:rPr>
          <w:rFonts w:ascii="Times New Roman" w:hAnsi="Times New Roman" w:cs="Times New Roman"/>
          <w:u w:val="single"/>
        </w:rPr>
      </w:pPr>
      <w:r w:rsidRPr="00613994">
        <w:rPr>
          <w:rFonts w:ascii="Times New Roman" w:hAnsi="Times New Roman" w:cs="Times New Roman"/>
        </w:rPr>
        <w:t xml:space="preserve">вносит </w:t>
      </w:r>
      <w:r w:rsidRPr="00613994">
        <w:rPr>
          <w:rFonts w:ascii="Times New Roman" w:hAnsi="Times New Roman" w:cs="Times New Roman"/>
          <w:u w:val="single"/>
        </w:rPr>
        <w:t>Глав</w:t>
      </w:r>
      <w:r w:rsidR="004F205A">
        <w:rPr>
          <w:rFonts w:ascii="Times New Roman" w:hAnsi="Times New Roman" w:cs="Times New Roman"/>
          <w:u w:val="single"/>
        </w:rPr>
        <w:t>а</w:t>
      </w:r>
      <w:r w:rsidRPr="00613994">
        <w:rPr>
          <w:rFonts w:ascii="Times New Roman" w:hAnsi="Times New Roman" w:cs="Times New Roman"/>
          <w:u w:val="single"/>
        </w:rPr>
        <w:t xml:space="preserve"> городского округа</w:t>
      </w:r>
    </w:p>
    <w:p w:rsidR="00C907D1" w:rsidRPr="00613994" w:rsidRDefault="00C907D1" w:rsidP="00C907D1">
      <w:pPr>
        <w:spacing w:after="0"/>
        <w:jc w:val="right"/>
        <w:rPr>
          <w:rFonts w:ascii="Times New Roman" w:hAnsi="Times New Roman" w:cs="Times New Roman"/>
        </w:rPr>
      </w:pPr>
      <w:r w:rsidRPr="00613994">
        <w:rPr>
          <w:rFonts w:ascii="Times New Roman" w:hAnsi="Times New Roman" w:cs="Times New Roman"/>
          <w:u w:val="single"/>
        </w:rPr>
        <w:t>города Переславля-Залесского</w:t>
      </w:r>
    </w:p>
    <w:p w:rsidR="00C907D1" w:rsidRPr="00613994" w:rsidRDefault="00C907D1" w:rsidP="00C907D1">
      <w:pPr>
        <w:spacing w:after="0"/>
        <w:jc w:val="right"/>
        <w:rPr>
          <w:rFonts w:ascii="Times New Roman" w:hAnsi="Times New Roman" w:cs="Times New Roman"/>
          <w:i/>
          <w:sz w:val="16"/>
          <w:szCs w:val="16"/>
        </w:rPr>
      </w:pPr>
      <w:r w:rsidRPr="00613994">
        <w:rPr>
          <w:rFonts w:ascii="Times New Roman" w:hAnsi="Times New Roman" w:cs="Times New Roman"/>
          <w:i/>
          <w:sz w:val="16"/>
          <w:szCs w:val="16"/>
        </w:rPr>
        <w:t xml:space="preserve">                        (наименование субъекта права</w:t>
      </w:r>
    </w:p>
    <w:p w:rsidR="00C907D1" w:rsidRPr="00613994" w:rsidRDefault="00C907D1" w:rsidP="00C907D1">
      <w:pPr>
        <w:spacing w:after="0"/>
        <w:jc w:val="right"/>
        <w:rPr>
          <w:rFonts w:ascii="Times New Roman" w:hAnsi="Times New Roman" w:cs="Times New Roman"/>
          <w:i/>
          <w:sz w:val="16"/>
          <w:szCs w:val="16"/>
        </w:rPr>
      </w:pPr>
      <w:r w:rsidRPr="00613994">
        <w:rPr>
          <w:rFonts w:ascii="Times New Roman" w:hAnsi="Times New Roman" w:cs="Times New Roman"/>
          <w:i/>
          <w:sz w:val="16"/>
          <w:szCs w:val="16"/>
        </w:rPr>
        <w:t xml:space="preserve">                       правотворческой инициативы)</w:t>
      </w:r>
    </w:p>
    <w:p w:rsidR="00C907D1" w:rsidRPr="00613994" w:rsidRDefault="00C907D1" w:rsidP="00C907D1">
      <w:pPr>
        <w:spacing w:after="0"/>
        <w:jc w:val="center"/>
        <w:rPr>
          <w:rFonts w:ascii="Times New Roman" w:hAnsi="Times New Roman" w:cs="Times New Roman"/>
        </w:rPr>
      </w:pPr>
      <w:r w:rsidRPr="0061399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81D6A91" wp14:editId="6B8E043B">
            <wp:extent cx="457200" cy="5524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07D1" w:rsidRPr="00613994" w:rsidRDefault="00C907D1" w:rsidP="00C907D1">
      <w:pPr>
        <w:spacing w:after="0"/>
        <w:jc w:val="center"/>
        <w:rPr>
          <w:rFonts w:ascii="Times New Roman" w:hAnsi="Times New Roman" w:cs="Times New Roman"/>
        </w:rPr>
      </w:pPr>
    </w:p>
    <w:p w:rsidR="00C907D1" w:rsidRPr="00613994" w:rsidRDefault="00C907D1" w:rsidP="00C907D1">
      <w:pPr>
        <w:pStyle w:val="a6"/>
        <w:spacing w:line="240" w:lineRule="auto"/>
        <w:rPr>
          <w:sz w:val="24"/>
          <w:szCs w:val="24"/>
        </w:rPr>
      </w:pPr>
      <w:r w:rsidRPr="00613994">
        <w:rPr>
          <w:sz w:val="24"/>
          <w:szCs w:val="24"/>
        </w:rPr>
        <w:t>Переславль-Залесская городская Дума</w:t>
      </w:r>
    </w:p>
    <w:p w:rsidR="00C907D1" w:rsidRPr="00613994" w:rsidRDefault="00350D1A" w:rsidP="00C907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седьмо</w:t>
      </w:r>
      <w:r w:rsidR="00C907D1" w:rsidRPr="00613994">
        <w:rPr>
          <w:rFonts w:ascii="Times New Roman" w:hAnsi="Times New Roman" w:cs="Times New Roman"/>
          <w:b/>
          <w:sz w:val="24"/>
          <w:szCs w:val="24"/>
        </w:rPr>
        <w:t>го созыва</w:t>
      </w:r>
    </w:p>
    <w:p w:rsidR="00C907D1" w:rsidRPr="00613994" w:rsidRDefault="00C907D1" w:rsidP="00C907D1">
      <w:pPr>
        <w:pStyle w:val="1"/>
      </w:pPr>
      <w:r w:rsidRPr="00613994">
        <w:t>Р Е Ш Е Н И Е</w:t>
      </w:r>
    </w:p>
    <w:p w:rsidR="00C907D1" w:rsidRPr="00613994" w:rsidRDefault="00C907D1" w:rsidP="00C907D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907D1" w:rsidRPr="00613994" w:rsidRDefault="00C907D1" w:rsidP="00C907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3994">
        <w:rPr>
          <w:rFonts w:ascii="Times New Roman" w:hAnsi="Times New Roman" w:cs="Times New Roman"/>
          <w:sz w:val="24"/>
          <w:szCs w:val="24"/>
        </w:rPr>
        <w:t xml:space="preserve">00.00.0000                                                                </w:t>
      </w:r>
      <w:r w:rsidRPr="00613994">
        <w:rPr>
          <w:rFonts w:ascii="Times New Roman" w:hAnsi="Times New Roman" w:cs="Times New Roman"/>
          <w:sz w:val="24"/>
          <w:szCs w:val="24"/>
        </w:rPr>
        <w:tab/>
      </w:r>
      <w:r w:rsidRPr="00613994">
        <w:rPr>
          <w:rFonts w:ascii="Times New Roman" w:hAnsi="Times New Roman" w:cs="Times New Roman"/>
          <w:sz w:val="24"/>
          <w:szCs w:val="24"/>
        </w:rPr>
        <w:tab/>
      </w:r>
      <w:r w:rsidRPr="00613994">
        <w:rPr>
          <w:rFonts w:ascii="Times New Roman" w:hAnsi="Times New Roman" w:cs="Times New Roman"/>
          <w:sz w:val="24"/>
          <w:szCs w:val="24"/>
        </w:rPr>
        <w:tab/>
      </w:r>
      <w:r w:rsidRPr="00613994">
        <w:rPr>
          <w:rFonts w:ascii="Times New Roman" w:hAnsi="Times New Roman" w:cs="Times New Roman"/>
          <w:sz w:val="24"/>
          <w:szCs w:val="24"/>
        </w:rPr>
        <w:tab/>
        <w:t>№</w:t>
      </w:r>
    </w:p>
    <w:p w:rsidR="00C907D1" w:rsidRPr="00613994" w:rsidRDefault="00C907D1" w:rsidP="00C907D1">
      <w:pPr>
        <w:pStyle w:val="3"/>
        <w:tabs>
          <w:tab w:val="left" w:pos="7371"/>
        </w:tabs>
        <w:spacing w:after="0"/>
        <w:jc w:val="center"/>
        <w:rPr>
          <w:sz w:val="24"/>
          <w:szCs w:val="24"/>
        </w:rPr>
      </w:pPr>
      <w:r w:rsidRPr="00613994">
        <w:rPr>
          <w:sz w:val="24"/>
          <w:szCs w:val="24"/>
        </w:rPr>
        <w:t>г. Переславль-Залесский</w:t>
      </w:r>
    </w:p>
    <w:p w:rsidR="00C907D1" w:rsidRPr="00613994" w:rsidRDefault="00C907D1" w:rsidP="00C907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523D" w:rsidRPr="003A7BE7" w:rsidRDefault="0039523D" w:rsidP="003952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523D" w:rsidRDefault="0039523D" w:rsidP="003952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7BE7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</w:t>
      </w:r>
      <w:r>
        <w:rPr>
          <w:rFonts w:ascii="Times New Roman" w:hAnsi="Times New Roman" w:cs="Times New Roman"/>
          <w:b/>
          <w:sz w:val="24"/>
          <w:szCs w:val="24"/>
        </w:rPr>
        <w:t xml:space="preserve">решение Переславль-Залесской городской Думы </w:t>
      </w:r>
    </w:p>
    <w:p w:rsidR="00687C09" w:rsidRDefault="0039523D" w:rsidP="003952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29.03.2018 № 31 «Об утверждении </w:t>
      </w:r>
      <w:r w:rsidRPr="003A7BE7">
        <w:rPr>
          <w:rFonts w:ascii="Times New Roman" w:hAnsi="Times New Roman" w:cs="Times New Roman"/>
          <w:b/>
          <w:sz w:val="24"/>
          <w:szCs w:val="24"/>
        </w:rPr>
        <w:t>П</w:t>
      </w:r>
      <w:r w:rsidR="00761FFB" w:rsidRPr="00761FFB">
        <w:rPr>
          <w:rFonts w:ascii="Times New Roman" w:hAnsi="Times New Roman" w:cs="Times New Roman"/>
          <w:b/>
          <w:sz w:val="24"/>
          <w:szCs w:val="24"/>
        </w:rPr>
        <w:t>оложени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="00761FFB" w:rsidRPr="00761F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1FFB" w:rsidRPr="00761FFB">
        <w:rPr>
          <w:rFonts w:ascii="Times New Roman" w:hAnsi="Times New Roman" w:cs="Times New Roman"/>
          <w:b/>
          <w:bCs/>
          <w:sz w:val="24"/>
          <w:szCs w:val="24"/>
        </w:rPr>
        <w:t>об организации и проведении общественных обсуждений или публичных слушаний по вопросам градостроительной деятельности на территории</w:t>
      </w:r>
      <w:r w:rsidR="008E228E">
        <w:rPr>
          <w:rFonts w:ascii="Times New Roman" w:hAnsi="Times New Roman" w:cs="Times New Roman"/>
          <w:b/>
          <w:bCs/>
          <w:sz w:val="24"/>
          <w:szCs w:val="24"/>
        </w:rPr>
        <w:t xml:space="preserve"> городского округа </w:t>
      </w:r>
      <w:r w:rsidR="00761FFB" w:rsidRPr="00761FFB">
        <w:rPr>
          <w:rFonts w:ascii="Times New Roman" w:hAnsi="Times New Roman" w:cs="Times New Roman"/>
          <w:b/>
          <w:bCs/>
          <w:sz w:val="24"/>
          <w:szCs w:val="24"/>
        </w:rPr>
        <w:t>город Переславл</w:t>
      </w:r>
      <w:r w:rsidR="008E228E">
        <w:rPr>
          <w:rFonts w:ascii="Times New Roman" w:hAnsi="Times New Roman" w:cs="Times New Roman"/>
          <w:b/>
          <w:bCs/>
          <w:sz w:val="24"/>
          <w:szCs w:val="24"/>
        </w:rPr>
        <w:t>ь</w:t>
      </w:r>
      <w:r w:rsidR="00761FFB" w:rsidRPr="00761FFB">
        <w:rPr>
          <w:rFonts w:ascii="Times New Roman" w:hAnsi="Times New Roman" w:cs="Times New Roman"/>
          <w:b/>
          <w:bCs/>
          <w:sz w:val="24"/>
          <w:szCs w:val="24"/>
        </w:rPr>
        <w:t>-Залесск</w:t>
      </w:r>
      <w:r w:rsidR="008E228E">
        <w:rPr>
          <w:rFonts w:ascii="Times New Roman" w:hAnsi="Times New Roman" w:cs="Times New Roman"/>
          <w:b/>
          <w:bCs/>
          <w:sz w:val="24"/>
          <w:szCs w:val="24"/>
        </w:rPr>
        <w:t>ий</w:t>
      </w:r>
      <w:r w:rsidR="00937914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39523D" w:rsidRPr="00761FFB" w:rsidRDefault="0039523D" w:rsidP="003952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0E85" w:rsidRPr="007D5664" w:rsidRDefault="009D0E85" w:rsidP="00616F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5664">
        <w:rPr>
          <w:rFonts w:ascii="Times New Roman" w:hAnsi="Times New Roman" w:cs="Times New Roman"/>
          <w:sz w:val="24"/>
          <w:szCs w:val="24"/>
        </w:rPr>
        <w:t>В соответствии с Градостроительным кодексом Российской Федерации, Федеральным законом</w:t>
      </w:r>
      <w:r w:rsidR="00616F10" w:rsidRPr="007D5664">
        <w:rPr>
          <w:rFonts w:ascii="Times New Roman" w:hAnsi="Times New Roman" w:cs="Times New Roman"/>
          <w:sz w:val="24"/>
          <w:szCs w:val="24"/>
        </w:rPr>
        <w:t xml:space="preserve"> от 06.10.2003 № 131-ФЗ</w:t>
      </w:r>
      <w:r w:rsidRPr="007D5664">
        <w:rPr>
          <w:rFonts w:ascii="Times New Roman" w:hAnsi="Times New Roman" w:cs="Times New Roman"/>
          <w:sz w:val="24"/>
          <w:szCs w:val="24"/>
        </w:rPr>
        <w:t xml:space="preserve"> «Об общих принципах организации местного самоуправления в Российской Федерации», Устав</w:t>
      </w:r>
      <w:r w:rsidR="00463270">
        <w:rPr>
          <w:rFonts w:ascii="Times New Roman" w:hAnsi="Times New Roman" w:cs="Times New Roman"/>
          <w:sz w:val="24"/>
          <w:szCs w:val="24"/>
        </w:rPr>
        <w:t xml:space="preserve">ом города Переславля-Залесского, </w:t>
      </w:r>
    </w:p>
    <w:p w:rsidR="0044549B" w:rsidRPr="007D5664" w:rsidRDefault="0044549B" w:rsidP="009D0E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549B" w:rsidRPr="007D5664" w:rsidRDefault="0044549B" w:rsidP="004454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5664">
        <w:rPr>
          <w:rFonts w:ascii="Times New Roman" w:hAnsi="Times New Roman" w:cs="Times New Roman"/>
          <w:sz w:val="24"/>
          <w:szCs w:val="24"/>
        </w:rPr>
        <w:t>Переславль-Залесская городская Дума РЕШИЛА:</w:t>
      </w:r>
    </w:p>
    <w:p w:rsidR="0044549B" w:rsidRPr="007D5664" w:rsidRDefault="0044549B" w:rsidP="004454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6500" w:rsidRPr="00AD430D" w:rsidRDefault="00E01D40" w:rsidP="00F641F0">
      <w:pPr>
        <w:pStyle w:val="a3"/>
        <w:widowControl w:val="0"/>
        <w:numPr>
          <w:ilvl w:val="0"/>
          <w:numId w:val="11"/>
        </w:numPr>
        <w:shd w:val="clear" w:color="auto" w:fill="FFFFFF"/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E01D40">
        <w:rPr>
          <w:rFonts w:ascii="Times New Roman" w:hAnsi="Times New Roman" w:cs="Times New Roman"/>
          <w:sz w:val="24"/>
          <w:szCs w:val="24"/>
        </w:rPr>
        <w:t>Внести в</w:t>
      </w:r>
      <w:r w:rsidR="00B20C9B" w:rsidRPr="00E01D40">
        <w:rPr>
          <w:rFonts w:ascii="Times New Roman" w:hAnsi="Times New Roman" w:cs="Times New Roman"/>
          <w:sz w:val="24"/>
          <w:szCs w:val="24"/>
        </w:rPr>
        <w:t xml:space="preserve"> </w:t>
      </w:r>
      <w:r w:rsidR="0039523D">
        <w:rPr>
          <w:rFonts w:ascii="Times New Roman" w:hAnsi="Times New Roman" w:cs="Times New Roman"/>
          <w:sz w:val="24"/>
          <w:szCs w:val="24"/>
        </w:rPr>
        <w:t xml:space="preserve">решение Переславль-Залесской городской Думы от 29.03.2018 № 31 «Об утверждении </w:t>
      </w:r>
      <w:r w:rsidR="000E0C81" w:rsidRPr="00E01D40">
        <w:rPr>
          <w:rFonts w:ascii="Times New Roman" w:hAnsi="Times New Roman" w:cs="Times New Roman"/>
          <w:sz w:val="24"/>
          <w:szCs w:val="24"/>
        </w:rPr>
        <w:t>Положени</w:t>
      </w:r>
      <w:r w:rsidR="00AD430D">
        <w:rPr>
          <w:rFonts w:ascii="Times New Roman" w:hAnsi="Times New Roman" w:cs="Times New Roman"/>
          <w:sz w:val="24"/>
          <w:szCs w:val="24"/>
        </w:rPr>
        <w:t>я</w:t>
      </w:r>
      <w:r w:rsidR="000E0C81" w:rsidRPr="00E01D40">
        <w:rPr>
          <w:rFonts w:ascii="Times New Roman" w:hAnsi="Times New Roman" w:cs="Times New Roman"/>
          <w:sz w:val="24"/>
          <w:szCs w:val="24"/>
        </w:rPr>
        <w:t xml:space="preserve"> </w:t>
      </w:r>
      <w:r w:rsidR="000E0C81" w:rsidRPr="00E01D40">
        <w:rPr>
          <w:rFonts w:ascii="Times New Roman" w:hAnsi="Times New Roman" w:cs="Times New Roman"/>
          <w:bCs/>
          <w:sz w:val="24"/>
          <w:szCs w:val="24"/>
        </w:rPr>
        <w:t>об организации и проведении общественных обсуждений или публичных слушаний по вопросам градостроительной деятельности на территории</w:t>
      </w:r>
      <w:r w:rsidR="008E228E">
        <w:rPr>
          <w:rFonts w:ascii="Times New Roman" w:hAnsi="Times New Roman" w:cs="Times New Roman"/>
          <w:bCs/>
          <w:sz w:val="24"/>
          <w:szCs w:val="24"/>
        </w:rPr>
        <w:t xml:space="preserve"> городского округа</w:t>
      </w:r>
      <w:r w:rsidR="000E0C81" w:rsidRPr="00E01D40">
        <w:rPr>
          <w:rFonts w:ascii="Times New Roman" w:hAnsi="Times New Roman" w:cs="Times New Roman"/>
          <w:bCs/>
          <w:sz w:val="24"/>
          <w:szCs w:val="24"/>
        </w:rPr>
        <w:t xml:space="preserve"> город Переславл</w:t>
      </w:r>
      <w:r w:rsidR="008E228E">
        <w:rPr>
          <w:rFonts w:ascii="Times New Roman" w:hAnsi="Times New Roman" w:cs="Times New Roman"/>
          <w:bCs/>
          <w:sz w:val="24"/>
          <w:szCs w:val="24"/>
        </w:rPr>
        <w:t>ь</w:t>
      </w:r>
      <w:r w:rsidR="000E0C81" w:rsidRPr="00E01D40">
        <w:rPr>
          <w:rFonts w:ascii="Times New Roman" w:hAnsi="Times New Roman" w:cs="Times New Roman"/>
          <w:bCs/>
          <w:sz w:val="24"/>
          <w:szCs w:val="24"/>
        </w:rPr>
        <w:t>-Залесск</w:t>
      </w:r>
      <w:r w:rsidR="008E228E">
        <w:rPr>
          <w:rFonts w:ascii="Times New Roman" w:hAnsi="Times New Roman" w:cs="Times New Roman"/>
          <w:bCs/>
          <w:sz w:val="24"/>
          <w:szCs w:val="24"/>
        </w:rPr>
        <w:t>ий</w:t>
      </w:r>
      <w:r w:rsidR="00AD430D">
        <w:rPr>
          <w:rFonts w:ascii="Times New Roman" w:hAnsi="Times New Roman" w:cs="Times New Roman"/>
          <w:bCs/>
          <w:sz w:val="24"/>
          <w:szCs w:val="24"/>
        </w:rPr>
        <w:t>» (</w:t>
      </w:r>
      <w:r w:rsidR="00350D1A">
        <w:rPr>
          <w:rFonts w:ascii="Times New Roman" w:hAnsi="Times New Roman" w:cs="Times New Roman"/>
          <w:sz w:val="24"/>
          <w:szCs w:val="24"/>
        </w:rPr>
        <w:t>с изменениями о</w:t>
      </w:r>
      <w:r w:rsidR="004F205A">
        <w:rPr>
          <w:rFonts w:ascii="Times New Roman" w:hAnsi="Times New Roman" w:cs="Times New Roman"/>
          <w:sz w:val="24"/>
          <w:szCs w:val="24"/>
        </w:rPr>
        <w:t>т 29.</w:t>
      </w:r>
      <w:r w:rsidR="00350D1A">
        <w:rPr>
          <w:rFonts w:ascii="Times New Roman" w:hAnsi="Times New Roman" w:cs="Times New Roman"/>
          <w:sz w:val="24"/>
          <w:szCs w:val="24"/>
        </w:rPr>
        <w:t>11</w:t>
      </w:r>
      <w:r w:rsidR="004F205A">
        <w:rPr>
          <w:rFonts w:ascii="Times New Roman" w:hAnsi="Times New Roman" w:cs="Times New Roman"/>
          <w:sz w:val="24"/>
          <w:szCs w:val="24"/>
        </w:rPr>
        <w:t xml:space="preserve">.2018 № </w:t>
      </w:r>
      <w:r w:rsidR="00350D1A">
        <w:rPr>
          <w:rFonts w:ascii="Times New Roman" w:hAnsi="Times New Roman" w:cs="Times New Roman"/>
          <w:sz w:val="24"/>
          <w:szCs w:val="24"/>
        </w:rPr>
        <w:t>115</w:t>
      </w:r>
      <w:r w:rsidR="008E228E">
        <w:rPr>
          <w:rFonts w:ascii="Times New Roman" w:hAnsi="Times New Roman" w:cs="Times New Roman"/>
          <w:sz w:val="24"/>
          <w:szCs w:val="24"/>
        </w:rPr>
        <w:t>;</w:t>
      </w:r>
      <w:r w:rsidR="004F205A">
        <w:rPr>
          <w:rFonts w:ascii="Times New Roman" w:hAnsi="Times New Roman" w:cs="Times New Roman"/>
          <w:sz w:val="24"/>
          <w:szCs w:val="24"/>
        </w:rPr>
        <w:t xml:space="preserve"> </w:t>
      </w:r>
      <w:r w:rsidR="003D3B59">
        <w:rPr>
          <w:rFonts w:ascii="Times New Roman" w:hAnsi="Times New Roman" w:cs="Times New Roman"/>
          <w:sz w:val="24"/>
          <w:szCs w:val="24"/>
        </w:rPr>
        <w:t>от 30.05.2019 № 49</w:t>
      </w:r>
      <w:r w:rsidR="008E228E">
        <w:rPr>
          <w:rFonts w:ascii="Times New Roman" w:hAnsi="Times New Roman" w:cs="Times New Roman"/>
          <w:sz w:val="24"/>
          <w:szCs w:val="24"/>
        </w:rPr>
        <w:t>;</w:t>
      </w:r>
      <w:r w:rsidR="00F4744B">
        <w:rPr>
          <w:rFonts w:ascii="Times New Roman" w:hAnsi="Times New Roman" w:cs="Times New Roman"/>
          <w:sz w:val="24"/>
          <w:szCs w:val="24"/>
        </w:rPr>
        <w:t xml:space="preserve"> от 27.02.2020 № 16</w:t>
      </w:r>
      <w:r w:rsidR="00AD430D">
        <w:rPr>
          <w:rFonts w:ascii="Times New Roman" w:hAnsi="Times New Roman" w:cs="Times New Roman"/>
          <w:sz w:val="24"/>
          <w:szCs w:val="24"/>
        </w:rPr>
        <w:t>)</w:t>
      </w:r>
      <w:r w:rsidR="003D3B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AD430D" w:rsidRPr="00AD430D" w:rsidRDefault="00AD430D" w:rsidP="00F641F0">
      <w:pPr>
        <w:pStyle w:val="a3"/>
        <w:suppressAutoHyphens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430D">
        <w:rPr>
          <w:rFonts w:ascii="Times New Roman" w:hAnsi="Times New Roman" w:cs="Times New Roman"/>
          <w:sz w:val="24"/>
          <w:szCs w:val="24"/>
        </w:rPr>
        <w:t>1) в приложении к решению:</w:t>
      </w:r>
    </w:p>
    <w:p w:rsidR="00835E57" w:rsidRDefault="00AD430D" w:rsidP="00F641F0">
      <w:pPr>
        <w:pStyle w:val="a3"/>
        <w:suppressAutoHyphens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21345">
        <w:rPr>
          <w:rFonts w:ascii="Times New Roman" w:hAnsi="Times New Roman" w:cs="Times New Roman"/>
          <w:sz w:val="24"/>
          <w:szCs w:val="24"/>
        </w:rPr>
        <w:t xml:space="preserve">а) </w:t>
      </w:r>
      <w:r w:rsidR="00221345" w:rsidRPr="0022134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абзац </w:t>
      </w:r>
      <w:r w:rsidR="00221345">
        <w:rPr>
          <w:rFonts w:ascii="Times New Roman" w:hAnsi="Times New Roman" w:cs="Times New Roman"/>
          <w:bCs/>
          <w:sz w:val="24"/>
          <w:szCs w:val="24"/>
          <w:lang w:eastAsia="ru-RU"/>
        </w:rPr>
        <w:t>втор</w:t>
      </w:r>
      <w:r w:rsidR="00835E57">
        <w:rPr>
          <w:rFonts w:ascii="Times New Roman" w:hAnsi="Times New Roman" w:cs="Times New Roman"/>
          <w:bCs/>
          <w:sz w:val="24"/>
          <w:szCs w:val="24"/>
          <w:lang w:eastAsia="ru-RU"/>
        </w:rPr>
        <w:t>ой</w:t>
      </w:r>
      <w:r w:rsidR="0022134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21345" w:rsidRPr="0022134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пункта </w:t>
      </w:r>
      <w:r w:rsidR="00221345">
        <w:rPr>
          <w:rFonts w:ascii="Times New Roman" w:hAnsi="Times New Roman" w:cs="Times New Roman"/>
          <w:bCs/>
          <w:sz w:val="24"/>
          <w:szCs w:val="24"/>
          <w:lang w:eastAsia="ru-RU"/>
        </w:rPr>
        <w:t>2</w:t>
      </w:r>
      <w:r w:rsidR="00221345" w:rsidRPr="00221345"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  <w:r w:rsidR="00221345">
        <w:rPr>
          <w:rFonts w:ascii="Times New Roman" w:hAnsi="Times New Roman" w:cs="Times New Roman"/>
          <w:bCs/>
          <w:sz w:val="24"/>
          <w:szCs w:val="24"/>
          <w:lang w:eastAsia="ru-RU"/>
        </w:rPr>
        <w:t>4</w:t>
      </w:r>
      <w:r w:rsidR="00221345" w:rsidRPr="0022134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35E57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835E57" w:rsidRDefault="00835E57" w:rsidP="00F641F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835E57">
        <w:rPr>
          <w:rFonts w:ascii="Times New Roman" w:hAnsi="Times New Roman" w:cs="Times New Roman"/>
          <w:sz w:val="24"/>
          <w:szCs w:val="24"/>
        </w:rPr>
        <w:t xml:space="preserve">Проект муниципального правового акта, подлежащего рассмотрению на общественных обсуждениях или публичных слушаниях, </w:t>
      </w:r>
      <w:r>
        <w:rPr>
          <w:rFonts w:ascii="Times New Roman" w:hAnsi="Times New Roman" w:cs="Times New Roman"/>
          <w:sz w:val="24"/>
          <w:szCs w:val="24"/>
        </w:rPr>
        <w:t xml:space="preserve">пояснительная записка к проекту </w:t>
      </w:r>
      <w:r w:rsidRPr="00835E57">
        <w:rPr>
          <w:rFonts w:ascii="Times New Roman" w:hAnsi="Times New Roman" w:cs="Times New Roman"/>
          <w:sz w:val="24"/>
          <w:szCs w:val="24"/>
        </w:rPr>
        <w:t>муниципального правового акта, подлежащего рассмотрению на общественных обсуждениях или публичных слушаниях</w:t>
      </w:r>
      <w:r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Pr="00835E57">
        <w:rPr>
          <w:rFonts w:ascii="Times New Roman" w:hAnsi="Times New Roman" w:cs="Times New Roman"/>
          <w:sz w:val="24"/>
          <w:szCs w:val="24"/>
        </w:rPr>
        <w:t>информационные, аналитические</w:t>
      </w:r>
      <w:r>
        <w:rPr>
          <w:rFonts w:ascii="Times New Roman" w:hAnsi="Times New Roman" w:cs="Times New Roman"/>
          <w:sz w:val="24"/>
          <w:szCs w:val="24"/>
        </w:rPr>
        <w:t xml:space="preserve"> и демонстрационные</w:t>
      </w:r>
      <w:r w:rsidRPr="00835E57">
        <w:rPr>
          <w:rFonts w:ascii="Times New Roman" w:hAnsi="Times New Roman" w:cs="Times New Roman"/>
          <w:sz w:val="24"/>
          <w:szCs w:val="24"/>
        </w:rPr>
        <w:t xml:space="preserve"> материалы, относящиеся к теме общественных обсуждений или публичных слушаний,  размещаются на официальном сайте органов местного самоуправления города Переславля-Залесского в разделе </w:t>
      </w:r>
      <w:hyperlink r:id="rId7" w:history="1">
        <w:r w:rsidRPr="00835E57">
          <w:rPr>
            <w:rStyle w:val="ae"/>
            <w:rFonts w:ascii="Times New Roman" w:hAnsi="Times New Roman" w:cs="Times New Roman"/>
            <w:color w:val="auto"/>
            <w:sz w:val="24"/>
            <w:szCs w:val="24"/>
            <w:u w:val="none"/>
          </w:rPr>
          <w:t>«</w:t>
        </w:r>
        <w:r w:rsidR="00414FC1">
          <w:rPr>
            <w:rStyle w:val="ae"/>
            <w:rFonts w:ascii="Times New Roman" w:hAnsi="Times New Roman" w:cs="Times New Roman"/>
            <w:color w:val="auto"/>
            <w:sz w:val="24"/>
            <w:szCs w:val="24"/>
            <w:u w:val="none"/>
          </w:rPr>
          <w:t>Деятельность</w:t>
        </w:r>
        <w:r w:rsidR="008E228E">
          <w:rPr>
            <w:rStyle w:val="ae"/>
            <w:rFonts w:ascii="Times New Roman" w:hAnsi="Times New Roman" w:cs="Times New Roman"/>
            <w:color w:val="auto"/>
            <w:sz w:val="24"/>
            <w:szCs w:val="24"/>
            <w:u w:val="none"/>
          </w:rPr>
          <w:t>» в подразделе «</w:t>
        </w:r>
        <w:r w:rsidR="00414FC1">
          <w:rPr>
            <w:rStyle w:val="ae"/>
            <w:rFonts w:ascii="Times New Roman" w:hAnsi="Times New Roman" w:cs="Times New Roman"/>
            <w:color w:val="auto"/>
            <w:sz w:val="24"/>
            <w:szCs w:val="24"/>
            <w:u w:val="none"/>
          </w:rPr>
          <w:t>Градостроительная деятельность</w:t>
        </w:r>
        <w:r w:rsidRPr="00835E57">
          <w:rPr>
            <w:rStyle w:val="ae"/>
            <w:rFonts w:ascii="Times New Roman" w:hAnsi="Times New Roman" w:cs="Times New Roman"/>
            <w:color w:val="auto"/>
            <w:sz w:val="24"/>
            <w:szCs w:val="24"/>
            <w:u w:val="none"/>
          </w:rPr>
          <w:t>»</w:t>
        </w:r>
      </w:hyperlink>
      <w:r w:rsidRPr="00835E57">
        <w:rPr>
          <w:rFonts w:ascii="Times New Roman" w:hAnsi="Times New Roman" w:cs="Times New Roman"/>
          <w:sz w:val="24"/>
          <w:szCs w:val="24"/>
        </w:rPr>
        <w:t xml:space="preserve"> в подразделе «</w:t>
      </w:r>
      <w:r w:rsidR="00414FC1" w:rsidRPr="00221345">
        <w:rPr>
          <w:rFonts w:ascii="Times New Roman" w:hAnsi="Times New Roman" w:cs="Times New Roman"/>
          <w:sz w:val="24"/>
          <w:szCs w:val="24"/>
        </w:rPr>
        <w:t>Общественные обсуждения и публичные слушания</w:t>
      </w:r>
      <w:r w:rsidRPr="00835E57">
        <w:rPr>
          <w:rFonts w:ascii="Times New Roman" w:hAnsi="Times New Roman" w:cs="Times New Roman"/>
          <w:sz w:val="24"/>
          <w:szCs w:val="24"/>
        </w:rPr>
        <w:t>» в сроки не менее чем за 10 календарных дней до дня проведения общественных обсуждений или публичных слушаний.</w:t>
      </w:r>
      <w:r w:rsidR="00F641F0">
        <w:rPr>
          <w:rFonts w:ascii="Times New Roman" w:hAnsi="Times New Roman" w:cs="Times New Roman"/>
          <w:sz w:val="24"/>
          <w:szCs w:val="24"/>
        </w:rPr>
        <w:t>»;</w:t>
      </w:r>
    </w:p>
    <w:p w:rsidR="00723568" w:rsidRDefault="00723568" w:rsidP="00723568">
      <w:pPr>
        <w:pStyle w:val="a3"/>
        <w:suppressAutoHyphens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8E228E">
        <w:rPr>
          <w:rFonts w:ascii="Times New Roman" w:hAnsi="Times New Roman" w:cs="Times New Roman"/>
          <w:bCs/>
          <w:sz w:val="24"/>
          <w:szCs w:val="24"/>
          <w:lang w:eastAsia="ru-RU"/>
        </w:rPr>
        <w:t>подпункт 1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2134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пункта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7</w:t>
      </w:r>
      <w:r w:rsidRPr="00221345"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1</w:t>
      </w:r>
      <w:r w:rsidRPr="0022134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723568" w:rsidRPr="00723568" w:rsidRDefault="00723568" w:rsidP="00723568">
      <w:pPr>
        <w:tabs>
          <w:tab w:val="left" w:pos="165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723568">
        <w:rPr>
          <w:rFonts w:ascii="Times New Roman" w:hAnsi="Times New Roman" w:cs="Times New Roman"/>
          <w:sz w:val="24"/>
          <w:szCs w:val="24"/>
        </w:rPr>
        <w:t>1) посредством официального сайта органов местного самоуправления города Переславля-Залесского</w:t>
      </w:r>
      <w:r>
        <w:rPr>
          <w:rFonts w:ascii="Times New Roman" w:hAnsi="Times New Roman" w:cs="Times New Roman"/>
          <w:sz w:val="24"/>
          <w:szCs w:val="24"/>
        </w:rPr>
        <w:t xml:space="preserve"> (в случае проведения общественных обсуждений)</w:t>
      </w:r>
      <w:r w:rsidRPr="00723568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>»</w:t>
      </w:r>
      <w:r w:rsidR="008E228E">
        <w:rPr>
          <w:rFonts w:ascii="Times New Roman" w:hAnsi="Times New Roman" w:cs="Times New Roman"/>
          <w:sz w:val="24"/>
          <w:szCs w:val="24"/>
        </w:rPr>
        <w:t>;</w:t>
      </w:r>
    </w:p>
    <w:p w:rsidR="00482CD8" w:rsidRDefault="00723568" w:rsidP="00F641F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482CD8" w:rsidRPr="00482CD8">
        <w:rPr>
          <w:rFonts w:ascii="Times New Roman" w:hAnsi="Times New Roman" w:cs="Times New Roman"/>
          <w:sz w:val="24"/>
          <w:szCs w:val="24"/>
        </w:rPr>
        <w:t xml:space="preserve">) </w:t>
      </w:r>
      <w:r w:rsidR="00482CD8" w:rsidRPr="0022134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абзац </w:t>
      </w:r>
      <w:r w:rsidR="00482CD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второй </w:t>
      </w:r>
      <w:r w:rsidR="00482CD8" w:rsidRPr="0022134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пункта </w:t>
      </w:r>
      <w:r w:rsidR="00482CD8">
        <w:rPr>
          <w:rFonts w:ascii="Times New Roman" w:hAnsi="Times New Roman" w:cs="Times New Roman"/>
          <w:bCs/>
          <w:sz w:val="24"/>
          <w:szCs w:val="24"/>
          <w:lang w:eastAsia="ru-RU"/>
        </w:rPr>
        <w:t>9</w:t>
      </w:r>
      <w:r w:rsidR="00482CD8" w:rsidRPr="00221345"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  <w:r w:rsidR="00482CD8">
        <w:rPr>
          <w:rFonts w:ascii="Times New Roman" w:hAnsi="Times New Roman" w:cs="Times New Roman"/>
          <w:bCs/>
          <w:sz w:val="24"/>
          <w:szCs w:val="24"/>
          <w:lang w:eastAsia="ru-RU"/>
        </w:rPr>
        <w:t>1</w:t>
      </w:r>
      <w:r w:rsidR="00482CD8" w:rsidRPr="0022134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82CD8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11694B" w:rsidRDefault="009C3644" w:rsidP="00F641F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753EFD" w:rsidRPr="00482CD8">
        <w:rPr>
          <w:rFonts w:ascii="Times New Roman" w:hAnsi="Times New Roman" w:cs="Times New Roman"/>
          <w:sz w:val="24"/>
          <w:szCs w:val="24"/>
        </w:rPr>
        <w:t>Итоговыми документами общественных обсуждений или публичных слушаний являются протокол общественных обсуждений</w:t>
      </w:r>
      <w:r w:rsidR="00753EFD">
        <w:rPr>
          <w:rFonts w:ascii="Times New Roman" w:hAnsi="Times New Roman" w:cs="Times New Roman"/>
          <w:sz w:val="24"/>
          <w:szCs w:val="24"/>
        </w:rPr>
        <w:t xml:space="preserve">, оформленный </w:t>
      </w:r>
      <w:r w:rsidR="0011694B">
        <w:rPr>
          <w:rFonts w:ascii="Times New Roman" w:hAnsi="Times New Roman" w:cs="Times New Roman"/>
          <w:sz w:val="24"/>
          <w:szCs w:val="24"/>
        </w:rPr>
        <w:t xml:space="preserve">уполномоченным органом </w:t>
      </w:r>
      <w:r w:rsidR="00753EFD">
        <w:rPr>
          <w:rFonts w:ascii="Times New Roman" w:hAnsi="Times New Roman" w:cs="Times New Roman"/>
          <w:sz w:val="24"/>
          <w:szCs w:val="24"/>
        </w:rPr>
        <w:t xml:space="preserve">по форме </w:t>
      </w:r>
      <w:r w:rsidR="00753EFD">
        <w:rPr>
          <w:rFonts w:ascii="Times New Roman" w:hAnsi="Times New Roman" w:cs="Times New Roman"/>
          <w:sz w:val="24"/>
          <w:szCs w:val="24"/>
        </w:rPr>
        <w:lastRenderedPageBreak/>
        <w:t>согласно приложению 9 к настоящему</w:t>
      </w:r>
      <w:r w:rsidR="0011694B">
        <w:rPr>
          <w:rFonts w:ascii="Times New Roman" w:hAnsi="Times New Roman" w:cs="Times New Roman"/>
          <w:sz w:val="24"/>
          <w:szCs w:val="24"/>
        </w:rPr>
        <w:t xml:space="preserve"> Положению,</w:t>
      </w:r>
      <w:r w:rsidR="00753EFD" w:rsidRPr="00482CD8">
        <w:rPr>
          <w:rFonts w:ascii="Times New Roman" w:hAnsi="Times New Roman" w:cs="Times New Roman"/>
          <w:sz w:val="24"/>
          <w:szCs w:val="24"/>
        </w:rPr>
        <w:t xml:space="preserve"> или</w:t>
      </w:r>
      <w:r w:rsidR="0011694B">
        <w:rPr>
          <w:rFonts w:ascii="Times New Roman" w:hAnsi="Times New Roman" w:cs="Times New Roman"/>
          <w:sz w:val="24"/>
          <w:szCs w:val="24"/>
        </w:rPr>
        <w:t xml:space="preserve"> протокол</w:t>
      </w:r>
      <w:r w:rsidR="00753EFD" w:rsidRPr="00482CD8">
        <w:rPr>
          <w:rFonts w:ascii="Times New Roman" w:hAnsi="Times New Roman" w:cs="Times New Roman"/>
          <w:sz w:val="24"/>
          <w:szCs w:val="24"/>
        </w:rPr>
        <w:t xml:space="preserve"> публичных слушаний</w:t>
      </w:r>
      <w:r w:rsidR="0011694B">
        <w:rPr>
          <w:rFonts w:ascii="Times New Roman" w:hAnsi="Times New Roman" w:cs="Times New Roman"/>
          <w:sz w:val="24"/>
          <w:szCs w:val="24"/>
        </w:rPr>
        <w:t>, оформленный уполномоченным органом по форме согласно приложению 10 к настоящему Положению,</w:t>
      </w:r>
      <w:r w:rsidR="00753EFD">
        <w:rPr>
          <w:rFonts w:ascii="Times New Roman" w:hAnsi="Times New Roman" w:cs="Times New Roman"/>
          <w:sz w:val="24"/>
          <w:szCs w:val="24"/>
        </w:rPr>
        <w:t xml:space="preserve"> и</w:t>
      </w:r>
      <w:r w:rsidR="00753EFD" w:rsidRPr="00482CD8">
        <w:rPr>
          <w:rFonts w:ascii="Times New Roman" w:hAnsi="Times New Roman" w:cs="Times New Roman"/>
          <w:sz w:val="24"/>
          <w:szCs w:val="24"/>
        </w:rPr>
        <w:t xml:space="preserve"> заключение о результатах общественных обсуждений или публичных слушаний</w:t>
      </w:r>
      <w:r w:rsidR="0011694B">
        <w:rPr>
          <w:rFonts w:ascii="Times New Roman" w:hAnsi="Times New Roman" w:cs="Times New Roman"/>
          <w:sz w:val="24"/>
          <w:szCs w:val="24"/>
        </w:rPr>
        <w:t>, оформленный уполномоченным органом по форме согласно приложению 11 к настоящему Положению.</w:t>
      </w:r>
      <w:r w:rsidR="00F641F0">
        <w:rPr>
          <w:rFonts w:ascii="Times New Roman" w:hAnsi="Times New Roman" w:cs="Times New Roman"/>
          <w:sz w:val="24"/>
          <w:szCs w:val="24"/>
        </w:rPr>
        <w:t>»;</w:t>
      </w:r>
    </w:p>
    <w:p w:rsidR="00F641F0" w:rsidRDefault="00723568" w:rsidP="00F641F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F641F0">
        <w:rPr>
          <w:rFonts w:ascii="Times New Roman" w:hAnsi="Times New Roman" w:cs="Times New Roman"/>
          <w:sz w:val="24"/>
          <w:szCs w:val="24"/>
        </w:rPr>
        <w:t>) пункт 9.7 изложить в следующей редакции:</w:t>
      </w:r>
    </w:p>
    <w:p w:rsidR="006B1792" w:rsidRDefault="00F641F0" w:rsidP="006B179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41F0">
        <w:rPr>
          <w:rFonts w:ascii="Times New Roman" w:hAnsi="Times New Roman" w:cs="Times New Roman"/>
          <w:sz w:val="24"/>
          <w:szCs w:val="24"/>
        </w:rPr>
        <w:t>«9.7.</w:t>
      </w:r>
      <w:r w:rsidR="002C13F6">
        <w:rPr>
          <w:rFonts w:ascii="Times New Roman" w:hAnsi="Times New Roman" w:cs="Times New Roman"/>
          <w:sz w:val="24"/>
          <w:szCs w:val="24"/>
        </w:rPr>
        <w:t xml:space="preserve"> П</w:t>
      </w:r>
      <w:r w:rsidR="002C13F6" w:rsidRPr="00482CD8">
        <w:rPr>
          <w:rFonts w:ascii="Times New Roman" w:hAnsi="Times New Roman" w:cs="Times New Roman"/>
          <w:sz w:val="24"/>
          <w:szCs w:val="24"/>
        </w:rPr>
        <w:t>ротокол общественных обсуждений</w:t>
      </w:r>
      <w:r w:rsidR="002C13F6">
        <w:rPr>
          <w:rFonts w:ascii="Times New Roman" w:hAnsi="Times New Roman" w:cs="Times New Roman"/>
          <w:sz w:val="24"/>
          <w:szCs w:val="24"/>
        </w:rPr>
        <w:t xml:space="preserve"> </w:t>
      </w:r>
      <w:r w:rsidR="00A20756">
        <w:rPr>
          <w:rFonts w:ascii="Times New Roman" w:hAnsi="Times New Roman" w:cs="Times New Roman"/>
          <w:sz w:val="24"/>
          <w:szCs w:val="24"/>
        </w:rPr>
        <w:t>или</w:t>
      </w:r>
      <w:r w:rsidR="002C13F6" w:rsidRPr="00473729">
        <w:rPr>
          <w:rFonts w:ascii="Times New Roman" w:hAnsi="Times New Roman" w:cs="Times New Roman"/>
          <w:sz w:val="24"/>
          <w:szCs w:val="24"/>
        </w:rPr>
        <w:t xml:space="preserve"> публичных слушаний </w:t>
      </w:r>
      <w:r w:rsidR="006B1792" w:rsidRPr="00473729">
        <w:rPr>
          <w:rFonts w:ascii="Times New Roman" w:hAnsi="Times New Roman" w:cs="Times New Roman"/>
          <w:sz w:val="24"/>
          <w:szCs w:val="24"/>
        </w:rPr>
        <w:t>подписывается председателем</w:t>
      </w:r>
      <w:r w:rsidR="002C13F6" w:rsidRPr="00473729">
        <w:rPr>
          <w:rFonts w:ascii="Times New Roman" w:hAnsi="Times New Roman" w:cs="Times New Roman"/>
          <w:sz w:val="24"/>
          <w:szCs w:val="24"/>
        </w:rPr>
        <w:t xml:space="preserve"> и секретарем</w:t>
      </w:r>
      <w:r w:rsidR="006B1792" w:rsidRPr="00473729">
        <w:rPr>
          <w:rFonts w:ascii="Times New Roman" w:hAnsi="Times New Roman" w:cs="Times New Roman"/>
          <w:sz w:val="24"/>
          <w:szCs w:val="24"/>
        </w:rPr>
        <w:t xml:space="preserve"> </w:t>
      </w:r>
      <w:r w:rsidR="00A20756" w:rsidRPr="00482CD8">
        <w:rPr>
          <w:rFonts w:ascii="Times New Roman" w:hAnsi="Times New Roman" w:cs="Times New Roman"/>
          <w:sz w:val="24"/>
          <w:szCs w:val="24"/>
        </w:rPr>
        <w:t>общественных обсуждений</w:t>
      </w:r>
      <w:r w:rsidR="00A20756">
        <w:rPr>
          <w:rFonts w:ascii="Times New Roman" w:hAnsi="Times New Roman" w:cs="Times New Roman"/>
          <w:sz w:val="24"/>
          <w:szCs w:val="24"/>
        </w:rPr>
        <w:t xml:space="preserve"> или</w:t>
      </w:r>
      <w:r w:rsidR="00A20756" w:rsidRPr="00473729">
        <w:rPr>
          <w:rFonts w:ascii="Times New Roman" w:hAnsi="Times New Roman" w:cs="Times New Roman"/>
          <w:sz w:val="24"/>
          <w:szCs w:val="24"/>
        </w:rPr>
        <w:t xml:space="preserve"> </w:t>
      </w:r>
      <w:r w:rsidR="006B1792" w:rsidRPr="00473729">
        <w:rPr>
          <w:rFonts w:ascii="Times New Roman" w:hAnsi="Times New Roman" w:cs="Times New Roman"/>
          <w:sz w:val="24"/>
          <w:szCs w:val="24"/>
        </w:rPr>
        <w:t>публичных слушаний.</w:t>
      </w:r>
      <w:r w:rsidR="00473729" w:rsidRPr="00473729">
        <w:rPr>
          <w:rFonts w:ascii="Times New Roman" w:hAnsi="Times New Roman" w:cs="Times New Roman"/>
          <w:sz w:val="24"/>
          <w:szCs w:val="24"/>
        </w:rPr>
        <w:t xml:space="preserve"> Заключение о результатах </w:t>
      </w:r>
      <w:r w:rsidR="00A20756" w:rsidRPr="00482CD8">
        <w:rPr>
          <w:rFonts w:ascii="Times New Roman" w:hAnsi="Times New Roman" w:cs="Times New Roman"/>
          <w:sz w:val="24"/>
          <w:szCs w:val="24"/>
        </w:rPr>
        <w:t>общественных обсуждений</w:t>
      </w:r>
      <w:r w:rsidR="00A20756">
        <w:rPr>
          <w:rFonts w:ascii="Times New Roman" w:hAnsi="Times New Roman" w:cs="Times New Roman"/>
          <w:sz w:val="24"/>
          <w:szCs w:val="24"/>
        </w:rPr>
        <w:t xml:space="preserve"> или</w:t>
      </w:r>
      <w:r w:rsidR="00A20756" w:rsidRPr="00473729">
        <w:rPr>
          <w:rFonts w:ascii="Times New Roman" w:hAnsi="Times New Roman" w:cs="Times New Roman"/>
          <w:sz w:val="24"/>
          <w:szCs w:val="24"/>
        </w:rPr>
        <w:t xml:space="preserve"> </w:t>
      </w:r>
      <w:r w:rsidR="00473729" w:rsidRPr="00473729">
        <w:rPr>
          <w:rFonts w:ascii="Times New Roman" w:hAnsi="Times New Roman" w:cs="Times New Roman"/>
          <w:sz w:val="24"/>
          <w:szCs w:val="24"/>
        </w:rPr>
        <w:t>публичных слушаний подписывается председателем</w:t>
      </w:r>
      <w:r w:rsidR="00A20756">
        <w:rPr>
          <w:rFonts w:ascii="Times New Roman" w:hAnsi="Times New Roman" w:cs="Times New Roman"/>
          <w:sz w:val="24"/>
          <w:szCs w:val="24"/>
        </w:rPr>
        <w:t xml:space="preserve"> </w:t>
      </w:r>
      <w:r w:rsidR="00A20756" w:rsidRPr="00482CD8">
        <w:rPr>
          <w:rFonts w:ascii="Times New Roman" w:hAnsi="Times New Roman" w:cs="Times New Roman"/>
          <w:sz w:val="24"/>
          <w:szCs w:val="24"/>
        </w:rPr>
        <w:t>общественных обсуждений</w:t>
      </w:r>
      <w:r w:rsidR="00A20756">
        <w:rPr>
          <w:rFonts w:ascii="Times New Roman" w:hAnsi="Times New Roman" w:cs="Times New Roman"/>
          <w:sz w:val="24"/>
          <w:szCs w:val="24"/>
        </w:rPr>
        <w:t xml:space="preserve"> или</w:t>
      </w:r>
      <w:r w:rsidR="00473729" w:rsidRPr="00473729">
        <w:rPr>
          <w:rFonts w:ascii="Times New Roman" w:hAnsi="Times New Roman" w:cs="Times New Roman"/>
          <w:sz w:val="24"/>
          <w:szCs w:val="24"/>
        </w:rPr>
        <w:t xml:space="preserve"> публичных слушаний</w:t>
      </w:r>
      <w:r w:rsidR="008C3CB9">
        <w:rPr>
          <w:rFonts w:ascii="Times New Roman" w:hAnsi="Times New Roman" w:cs="Times New Roman"/>
          <w:sz w:val="24"/>
          <w:szCs w:val="24"/>
        </w:rPr>
        <w:t>.</w:t>
      </w:r>
      <w:r w:rsidR="006B1792" w:rsidRPr="00473729">
        <w:rPr>
          <w:rFonts w:ascii="Times New Roman" w:hAnsi="Times New Roman" w:cs="Times New Roman"/>
          <w:sz w:val="24"/>
          <w:szCs w:val="24"/>
        </w:rPr>
        <w:t>»;</w:t>
      </w:r>
    </w:p>
    <w:p w:rsidR="007C2B6B" w:rsidRDefault="00723568" w:rsidP="007C2B6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6B1792">
        <w:rPr>
          <w:rFonts w:ascii="Times New Roman" w:hAnsi="Times New Roman" w:cs="Times New Roman"/>
          <w:sz w:val="24"/>
          <w:szCs w:val="24"/>
        </w:rPr>
        <w:t xml:space="preserve">) </w:t>
      </w:r>
      <w:r w:rsidR="007C2B6B">
        <w:rPr>
          <w:rFonts w:ascii="Times New Roman" w:hAnsi="Times New Roman" w:cs="Times New Roman"/>
          <w:sz w:val="24"/>
          <w:szCs w:val="24"/>
        </w:rPr>
        <w:t>в пункте 9.8 слова «</w:t>
      </w:r>
      <w:r w:rsidR="007C2B6B" w:rsidRPr="007C2B6B">
        <w:rPr>
          <w:rFonts w:ascii="Times New Roman" w:hAnsi="Times New Roman" w:cs="Times New Roman"/>
          <w:sz w:val="24"/>
          <w:szCs w:val="24"/>
        </w:rPr>
        <w:t>в сети Интернет</w:t>
      </w:r>
      <w:r w:rsidR="007C2B6B">
        <w:rPr>
          <w:rFonts w:ascii="Times New Roman" w:hAnsi="Times New Roman" w:cs="Times New Roman"/>
          <w:sz w:val="24"/>
          <w:szCs w:val="24"/>
        </w:rPr>
        <w:t>» заменить словами «</w:t>
      </w:r>
      <w:r w:rsidR="007C2B6B" w:rsidRPr="00835E57">
        <w:rPr>
          <w:rFonts w:ascii="Times New Roman" w:hAnsi="Times New Roman" w:cs="Times New Roman"/>
          <w:sz w:val="24"/>
          <w:szCs w:val="24"/>
        </w:rPr>
        <w:t xml:space="preserve">в разделе </w:t>
      </w:r>
      <w:hyperlink r:id="rId8" w:history="1">
        <w:r w:rsidR="007C2B6B" w:rsidRPr="00835E57">
          <w:rPr>
            <w:rStyle w:val="ae"/>
            <w:rFonts w:ascii="Times New Roman" w:hAnsi="Times New Roman" w:cs="Times New Roman"/>
            <w:color w:val="auto"/>
            <w:sz w:val="24"/>
            <w:szCs w:val="24"/>
            <w:u w:val="none"/>
          </w:rPr>
          <w:t>«</w:t>
        </w:r>
        <w:r w:rsidR="007C2B6B">
          <w:rPr>
            <w:rStyle w:val="ae"/>
            <w:rFonts w:ascii="Times New Roman" w:hAnsi="Times New Roman" w:cs="Times New Roman"/>
            <w:color w:val="auto"/>
            <w:sz w:val="24"/>
            <w:szCs w:val="24"/>
            <w:u w:val="none"/>
          </w:rPr>
          <w:t>Деятельность</w:t>
        </w:r>
        <w:r w:rsidR="00581CCD">
          <w:rPr>
            <w:rStyle w:val="ae"/>
            <w:rFonts w:ascii="Times New Roman" w:hAnsi="Times New Roman" w:cs="Times New Roman"/>
            <w:color w:val="auto"/>
            <w:sz w:val="24"/>
            <w:szCs w:val="24"/>
            <w:u w:val="none"/>
          </w:rPr>
          <w:t>» в подразделе «</w:t>
        </w:r>
        <w:r w:rsidR="007C2B6B">
          <w:rPr>
            <w:rStyle w:val="ae"/>
            <w:rFonts w:ascii="Times New Roman" w:hAnsi="Times New Roman" w:cs="Times New Roman"/>
            <w:color w:val="auto"/>
            <w:sz w:val="24"/>
            <w:szCs w:val="24"/>
            <w:u w:val="none"/>
          </w:rPr>
          <w:t>Градостроительная деятельность</w:t>
        </w:r>
        <w:r w:rsidR="007C2B6B" w:rsidRPr="00835E57">
          <w:rPr>
            <w:rStyle w:val="ae"/>
            <w:rFonts w:ascii="Times New Roman" w:hAnsi="Times New Roman" w:cs="Times New Roman"/>
            <w:color w:val="auto"/>
            <w:sz w:val="24"/>
            <w:szCs w:val="24"/>
            <w:u w:val="none"/>
          </w:rPr>
          <w:t>»</w:t>
        </w:r>
      </w:hyperlink>
      <w:r w:rsidR="007C2B6B" w:rsidRPr="00835E57">
        <w:rPr>
          <w:rFonts w:ascii="Times New Roman" w:hAnsi="Times New Roman" w:cs="Times New Roman"/>
          <w:sz w:val="24"/>
          <w:szCs w:val="24"/>
        </w:rPr>
        <w:t xml:space="preserve"> в подразделе «</w:t>
      </w:r>
      <w:r w:rsidR="007C2B6B" w:rsidRPr="00221345">
        <w:rPr>
          <w:rFonts w:ascii="Times New Roman" w:hAnsi="Times New Roman" w:cs="Times New Roman"/>
          <w:sz w:val="24"/>
          <w:szCs w:val="24"/>
        </w:rPr>
        <w:t>Общественные обсуждения и публичные слушания</w:t>
      </w:r>
      <w:r w:rsidR="007C2B6B" w:rsidRPr="00835E57">
        <w:rPr>
          <w:rFonts w:ascii="Times New Roman" w:hAnsi="Times New Roman" w:cs="Times New Roman"/>
          <w:sz w:val="24"/>
          <w:szCs w:val="24"/>
        </w:rPr>
        <w:t>»</w:t>
      </w:r>
      <w:r w:rsidR="007C2B6B">
        <w:rPr>
          <w:rFonts w:ascii="Times New Roman" w:hAnsi="Times New Roman" w:cs="Times New Roman"/>
          <w:sz w:val="24"/>
          <w:szCs w:val="24"/>
        </w:rPr>
        <w:t>;</w:t>
      </w:r>
    </w:p>
    <w:p w:rsidR="00A927A8" w:rsidRDefault="00723568" w:rsidP="00A927A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="00AF6BFC">
        <w:rPr>
          <w:rFonts w:ascii="Times New Roman" w:hAnsi="Times New Roman" w:cs="Times New Roman"/>
          <w:sz w:val="24"/>
          <w:szCs w:val="24"/>
        </w:rPr>
        <w:t xml:space="preserve">) </w:t>
      </w:r>
      <w:r w:rsidR="00A927A8">
        <w:rPr>
          <w:rFonts w:ascii="Times New Roman" w:hAnsi="Times New Roman" w:cs="Times New Roman"/>
          <w:bCs/>
          <w:sz w:val="24"/>
          <w:szCs w:val="24"/>
        </w:rPr>
        <w:t xml:space="preserve">приложение 9 </w:t>
      </w:r>
      <w:r w:rsidR="00A927A8" w:rsidRPr="007C0FFC">
        <w:rPr>
          <w:rFonts w:ascii="Times New Roman" w:hAnsi="Times New Roman" w:cs="Times New Roman"/>
          <w:bCs/>
          <w:sz w:val="24"/>
          <w:szCs w:val="24"/>
        </w:rPr>
        <w:t>«</w:t>
      </w:r>
      <w:r w:rsidR="00A927A8">
        <w:rPr>
          <w:rFonts w:ascii="Times New Roman" w:hAnsi="Times New Roman" w:cs="Times New Roman"/>
          <w:bCs/>
          <w:sz w:val="24"/>
          <w:szCs w:val="24"/>
        </w:rPr>
        <w:t>Протокол общественных обсуждений (публичных слушаний)»</w:t>
      </w:r>
      <w:r w:rsidR="00A927A8">
        <w:rPr>
          <w:rFonts w:ascii="Times New Roman" w:hAnsi="Times New Roman" w:cs="Times New Roman"/>
          <w:spacing w:val="2"/>
          <w:sz w:val="24"/>
          <w:szCs w:val="24"/>
        </w:rPr>
        <w:t xml:space="preserve"> к Положению</w:t>
      </w:r>
      <w:r w:rsidR="00A927A8" w:rsidRPr="000344B1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A927A8">
        <w:rPr>
          <w:rFonts w:ascii="Times New Roman" w:hAnsi="Times New Roman" w:cs="Times New Roman"/>
          <w:spacing w:val="2"/>
          <w:sz w:val="24"/>
          <w:szCs w:val="24"/>
        </w:rPr>
        <w:t>изложить в следующей редакции,</w:t>
      </w:r>
      <w:r w:rsidR="00A927A8" w:rsidRPr="007C0FFC">
        <w:rPr>
          <w:rFonts w:ascii="Times New Roman" w:hAnsi="Times New Roman" w:cs="Times New Roman"/>
          <w:sz w:val="24"/>
          <w:szCs w:val="24"/>
        </w:rPr>
        <w:t xml:space="preserve"> </w:t>
      </w:r>
      <w:r w:rsidR="00A927A8">
        <w:rPr>
          <w:rFonts w:ascii="Times New Roman" w:hAnsi="Times New Roman" w:cs="Times New Roman"/>
          <w:sz w:val="24"/>
          <w:szCs w:val="24"/>
        </w:rPr>
        <w:t>согласно приложению 1 к настоящему решению;</w:t>
      </w:r>
    </w:p>
    <w:p w:rsidR="00A927A8" w:rsidRDefault="00723568" w:rsidP="00A927A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</w:t>
      </w:r>
      <w:r w:rsidR="00A927A8">
        <w:rPr>
          <w:rFonts w:ascii="Times New Roman" w:hAnsi="Times New Roman" w:cs="Times New Roman"/>
          <w:sz w:val="24"/>
          <w:szCs w:val="24"/>
        </w:rPr>
        <w:t xml:space="preserve">) </w:t>
      </w:r>
      <w:r w:rsidR="00A927A8">
        <w:rPr>
          <w:rFonts w:ascii="Times New Roman" w:hAnsi="Times New Roman" w:cs="Times New Roman"/>
          <w:bCs/>
          <w:sz w:val="24"/>
          <w:szCs w:val="24"/>
        </w:rPr>
        <w:t xml:space="preserve">приложение 10 </w:t>
      </w:r>
      <w:r w:rsidR="00A927A8" w:rsidRPr="007C0FFC">
        <w:rPr>
          <w:rFonts w:ascii="Times New Roman" w:hAnsi="Times New Roman" w:cs="Times New Roman"/>
          <w:bCs/>
          <w:sz w:val="24"/>
          <w:szCs w:val="24"/>
        </w:rPr>
        <w:t>«</w:t>
      </w:r>
      <w:r w:rsidR="00A927A8">
        <w:rPr>
          <w:rFonts w:ascii="Times New Roman" w:hAnsi="Times New Roman" w:cs="Times New Roman"/>
          <w:bCs/>
          <w:sz w:val="24"/>
          <w:szCs w:val="24"/>
        </w:rPr>
        <w:t xml:space="preserve">Заключение о результатах общественных </w:t>
      </w:r>
      <w:r w:rsidR="00581CCD">
        <w:rPr>
          <w:rFonts w:ascii="Times New Roman" w:hAnsi="Times New Roman" w:cs="Times New Roman"/>
          <w:bCs/>
          <w:sz w:val="24"/>
          <w:szCs w:val="24"/>
        </w:rPr>
        <w:t>обсуждений (публичных слушаний)</w:t>
      </w:r>
      <w:r w:rsidR="00A927A8">
        <w:rPr>
          <w:rFonts w:ascii="Times New Roman" w:hAnsi="Times New Roman" w:cs="Times New Roman"/>
          <w:bCs/>
          <w:sz w:val="24"/>
          <w:szCs w:val="24"/>
        </w:rPr>
        <w:t>»</w:t>
      </w:r>
      <w:r w:rsidR="00A927A8">
        <w:rPr>
          <w:rFonts w:ascii="Times New Roman" w:hAnsi="Times New Roman" w:cs="Times New Roman"/>
          <w:spacing w:val="2"/>
          <w:sz w:val="24"/>
          <w:szCs w:val="24"/>
        </w:rPr>
        <w:t xml:space="preserve"> к Положению</w:t>
      </w:r>
      <w:r w:rsidR="00A927A8" w:rsidRPr="000344B1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A927A8">
        <w:rPr>
          <w:rFonts w:ascii="Times New Roman" w:hAnsi="Times New Roman" w:cs="Times New Roman"/>
          <w:spacing w:val="2"/>
          <w:sz w:val="24"/>
          <w:szCs w:val="24"/>
        </w:rPr>
        <w:t>изложить в следующей редакции,</w:t>
      </w:r>
      <w:r w:rsidR="00A927A8" w:rsidRPr="007C0FFC">
        <w:rPr>
          <w:rFonts w:ascii="Times New Roman" w:hAnsi="Times New Roman" w:cs="Times New Roman"/>
          <w:sz w:val="24"/>
          <w:szCs w:val="24"/>
        </w:rPr>
        <w:t xml:space="preserve"> </w:t>
      </w:r>
      <w:r w:rsidR="00A927A8">
        <w:rPr>
          <w:rFonts w:ascii="Times New Roman" w:hAnsi="Times New Roman" w:cs="Times New Roman"/>
          <w:sz w:val="24"/>
          <w:szCs w:val="24"/>
        </w:rPr>
        <w:t>согласно приложению 2 к настоящему решению;</w:t>
      </w:r>
    </w:p>
    <w:p w:rsidR="00A927A8" w:rsidRDefault="00723568" w:rsidP="00A927A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A927A8">
        <w:rPr>
          <w:rFonts w:ascii="Times New Roman" w:hAnsi="Times New Roman" w:cs="Times New Roman"/>
          <w:sz w:val="24"/>
          <w:szCs w:val="24"/>
        </w:rPr>
        <w:t>) дополнить приложением 11</w:t>
      </w:r>
      <w:r w:rsidR="00581CCD">
        <w:rPr>
          <w:rFonts w:ascii="Times New Roman" w:hAnsi="Times New Roman" w:cs="Times New Roman"/>
          <w:sz w:val="24"/>
          <w:szCs w:val="24"/>
        </w:rPr>
        <w:t xml:space="preserve"> следующего содержания</w:t>
      </w:r>
      <w:r w:rsidR="00A927A8">
        <w:rPr>
          <w:rFonts w:ascii="Times New Roman" w:hAnsi="Times New Roman" w:cs="Times New Roman"/>
          <w:sz w:val="24"/>
          <w:szCs w:val="24"/>
        </w:rPr>
        <w:t xml:space="preserve"> согласно приложению 3 к настоящему решению. </w:t>
      </w:r>
    </w:p>
    <w:p w:rsidR="004C3E63" w:rsidRDefault="00BE1A15" w:rsidP="00535BF6">
      <w:pPr>
        <w:pStyle w:val="a3"/>
        <w:widowControl w:val="0"/>
        <w:numPr>
          <w:ilvl w:val="0"/>
          <w:numId w:val="11"/>
        </w:numPr>
        <w:shd w:val="clear" w:color="auto" w:fill="FFFFFF"/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366500">
        <w:rPr>
          <w:rFonts w:ascii="Times New Roman" w:hAnsi="Times New Roman" w:cs="Times New Roman"/>
          <w:sz w:val="24"/>
          <w:szCs w:val="24"/>
        </w:rPr>
        <w:t xml:space="preserve">Опубликовать настоящее решение в газете «Переславская неделя» и разместить </w:t>
      </w:r>
      <w:r w:rsidR="004C3E63" w:rsidRPr="0036650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на официальном сайте органов местного самоуправлен</w:t>
      </w:r>
      <w:r w:rsidR="00231F4E" w:rsidRPr="0036650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ия города Переславля-Залесского.</w:t>
      </w:r>
    </w:p>
    <w:p w:rsidR="00366500" w:rsidRPr="00366500" w:rsidRDefault="00366500" w:rsidP="00366500">
      <w:pPr>
        <w:pStyle w:val="a3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6500">
        <w:rPr>
          <w:rFonts w:ascii="Times New Roman" w:hAnsi="Times New Roman" w:cs="Times New Roman"/>
          <w:sz w:val="24"/>
          <w:szCs w:val="24"/>
        </w:rPr>
        <w:t>Настоящее решение вступает в силу после его официального опубликования.</w:t>
      </w:r>
    </w:p>
    <w:p w:rsidR="00366500" w:rsidRDefault="00366500" w:rsidP="00366500">
      <w:pPr>
        <w:pStyle w:val="a3"/>
        <w:widowControl w:val="0"/>
        <w:shd w:val="clear" w:color="auto" w:fill="FFFFFF"/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850092" w:rsidRDefault="00C25634" w:rsidP="009C3C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5664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590753" w:rsidRDefault="00590753" w:rsidP="009C3C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75"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86"/>
        <w:gridCol w:w="1091"/>
        <w:gridCol w:w="4544"/>
      </w:tblGrid>
      <w:tr w:rsidR="007B40C3" w:rsidRPr="007D5664" w:rsidTr="007B40C3">
        <w:trPr>
          <w:trHeight w:val="1276"/>
          <w:tblCellSpacing w:w="0" w:type="dxa"/>
        </w:trPr>
        <w:tc>
          <w:tcPr>
            <w:tcW w:w="2160" w:type="pct"/>
            <w:hideMark/>
          </w:tcPr>
          <w:p w:rsidR="007B40C3" w:rsidRPr="007D5664" w:rsidRDefault="007B40C3" w:rsidP="007B4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</w:t>
            </w:r>
            <w:r w:rsidR="008938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  <w:p w:rsidR="007B40C3" w:rsidRPr="007D5664" w:rsidRDefault="007B40C3" w:rsidP="007B4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города Переславля-Залесского</w:t>
            </w:r>
          </w:p>
          <w:p w:rsidR="007B40C3" w:rsidRPr="007D5664" w:rsidRDefault="007B40C3" w:rsidP="007B4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7B40C3" w:rsidRPr="007D5664" w:rsidRDefault="00CF5C70" w:rsidP="007B40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В.А. Астраханцев</w:t>
            </w:r>
          </w:p>
        </w:tc>
        <w:tc>
          <w:tcPr>
            <w:tcW w:w="550" w:type="pct"/>
            <w:hideMark/>
          </w:tcPr>
          <w:p w:rsidR="007B40C3" w:rsidRPr="007D5664" w:rsidRDefault="007B40C3" w:rsidP="007B4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0" w:type="pct"/>
            <w:hideMark/>
          </w:tcPr>
          <w:p w:rsidR="007B40C3" w:rsidRPr="007D5664" w:rsidRDefault="007B40C3" w:rsidP="007B4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Переславль-Залесской городской Думы</w:t>
            </w:r>
          </w:p>
          <w:p w:rsidR="00CF5C70" w:rsidRDefault="00CF5C70" w:rsidP="007B40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B40C3" w:rsidRPr="007D5664" w:rsidRDefault="007B40C3" w:rsidP="007B40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С.В. Корниенко</w:t>
            </w:r>
          </w:p>
        </w:tc>
      </w:tr>
    </w:tbl>
    <w:p w:rsidR="009D3CC8" w:rsidRDefault="009D3CC8" w:rsidP="0059075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D3CC8" w:rsidRDefault="009D3CC8" w:rsidP="0059075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3729F" w:rsidRDefault="00E3729F" w:rsidP="0059075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0B52F0" w:rsidRDefault="000B52F0" w:rsidP="0059075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4E6DE6" w:rsidRDefault="004E6DE6" w:rsidP="004E6DE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</w:t>
      </w:r>
    </w:p>
    <w:p w:rsidR="004E6DE6" w:rsidRDefault="004E6DE6" w:rsidP="004E6DE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E6DE6" w:rsidRDefault="004E6DE6" w:rsidP="004E6DE6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</w:t>
      </w:r>
    </w:p>
    <w:p w:rsidR="004E6DE6" w:rsidRDefault="004E6DE6" w:rsidP="004E6DE6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г. Переславля-Залесского                                                        И.Г. Шеффель</w:t>
      </w:r>
    </w:p>
    <w:p w:rsidR="004E6DE6" w:rsidRDefault="004E6DE6" w:rsidP="004E6DE6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4E6DE6" w:rsidRDefault="004E6DE6" w:rsidP="004E6DE6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юридического управления</w:t>
      </w:r>
    </w:p>
    <w:p w:rsidR="004E6DE6" w:rsidRDefault="004E6DE6" w:rsidP="004E6DE6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г. Переславля-Залесского                                                       Е.В. Николаева</w:t>
      </w:r>
    </w:p>
    <w:p w:rsidR="004E6DE6" w:rsidRDefault="004E6DE6" w:rsidP="004E6DE6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4E6DE6" w:rsidRDefault="004E6DE6" w:rsidP="004E6DE6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управления архитектуры и </w:t>
      </w:r>
    </w:p>
    <w:p w:rsidR="004E6DE6" w:rsidRDefault="004E6DE6" w:rsidP="004E6DE6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градостроительства Администрации</w:t>
      </w:r>
    </w:p>
    <w:p w:rsidR="004E6DE6" w:rsidRDefault="004E6DE6" w:rsidP="004E6DE6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Переславля-Залесского - главный архитектор                                               А.Ю. Мустафина</w:t>
      </w:r>
    </w:p>
    <w:p w:rsidR="004E6DE6" w:rsidRDefault="004E6DE6" w:rsidP="004E6DE6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2C13F6" w:rsidRPr="006905A3" w:rsidRDefault="002C13F6" w:rsidP="002C13F6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</w:t>
      </w:r>
      <w:r w:rsidRPr="006905A3">
        <w:rPr>
          <w:rFonts w:ascii="Times New Roman" w:hAnsi="Times New Roman" w:cs="Times New Roman"/>
          <w:color w:val="000000"/>
          <w:sz w:val="24"/>
          <w:szCs w:val="24"/>
        </w:rPr>
        <w:t>риложение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1</w:t>
      </w:r>
    </w:p>
    <w:p w:rsidR="00581CCD" w:rsidRDefault="002C13F6" w:rsidP="002C13F6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6905A3">
        <w:rPr>
          <w:rFonts w:ascii="Times New Roman" w:hAnsi="Times New Roman" w:cs="Times New Roman"/>
          <w:color w:val="000000"/>
          <w:sz w:val="24"/>
          <w:szCs w:val="24"/>
        </w:rPr>
        <w:t xml:space="preserve">к решению </w:t>
      </w:r>
      <w:r w:rsidR="00581CCD">
        <w:rPr>
          <w:rFonts w:ascii="Times New Roman" w:hAnsi="Times New Roman" w:cs="Times New Roman"/>
          <w:color w:val="000000"/>
          <w:sz w:val="24"/>
          <w:szCs w:val="24"/>
        </w:rPr>
        <w:t>Переславль-Залесской</w:t>
      </w:r>
    </w:p>
    <w:p w:rsidR="002C13F6" w:rsidRPr="006905A3" w:rsidRDefault="002C13F6" w:rsidP="002C13F6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6905A3">
        <w:rPr>
          <w:rFonts w:ascii="Times New Roman" w:hAnsi="Times New Roman" w:cs="Times New Roman"/>
          <w:color w:val="000000"/>
          <w:sz w:val="24"/>
          <w:szCs w:val="24"/>
        </w:rPr>
        <w:t>городской Думы</w:t>
      </w:r>
    </w:p>
    <w:p w:rsidR="002C13F6" w:rsidRPr="006905A3" w:rsidRDefault="002C13F6" w:rsidP="002C13F6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6905A3">
        <w:rPr>
          <w:rFonts w:ascii="Times New Roman" w:hAnsi="Times New Roman" w:cs="Times New Roman"/>
          <w:color w:val="000000"/>
          <w:sz w:val="24"/>
          <w:szCs w:val="24"/>
        </w:rPr>
        <w:t>от __________ № _________</w:t>
      </w:r>
    </w:p>
    <w:p w:rsidR="003B4A80" w:rsidRDefault="003B4A80" w:rsidP="00473729">
      <w:pPr>
        <w:spacing w:after="0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C13F6" w:rsidRPr="00473729" w:rsidRDefault="002C13F6" w:rsidP="00473729">
      <w:pPr>
        <w:spacing w:after="0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7372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ПРОТОКОЛ </w:t>
      </w:r>
    </w:p>
    <w:p w:rsidR="002C13F6" w:rsidRPr="00473729" w:rsidRDefault="002C13F6" w:rsidP="00473729">
      <w:pPr>
        <w:spacing w:after="0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7372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ОБЩЕСТВЕННЫХ ОБСУЖДЕНИЙ </w:t>
      </w:r>
    </w:p>
    <w:p w:rsidR="002C13F6" w:rsidRPr="00473729" w:rsidRDefault="002C13F6" w:rsidP="00473729">
      <w:pPr>
        <w:spacing w:after="0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73729">
        <w:rPr>
          <w:rFonts w:ascii="Times New Roman" w:hAnsi="Times New Roman" w:cs="Times New Roman"/>
          <w:b/>
          <w:color w:val="000000"/>
          <w:sz w:val="24"/>
          <w:szCs w:val="24"/>
        </w:rPr>
        <w:t>по проекту _________________________________________________</w:t>
      </w:r>
    </w:p>
    <w:p w:rsidR="002C13F6" w:rsidRPr="00473729" w:rsidRDefault="002C13F6" w:rsidP="00473729">
      <w:pPr>
        <w:spacing w:after="0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73729">
        <w:rPr>
          <w:rFonts w:ascii="Times New Roman" w:hAnsi="Times New Roman" w:cs="Times New Roman"/>
          <w:b/>
          <w:color w:val="000000"/>
          <w:sz w:val="24"/>
          <w:szCs w:val="24"/>
        </w:rPr>
        <w:t>___________________________________________________________</w:t>
      </w:r>
    </w:p>
    <w:p w:rsidR="002C13F6" w:rsidRPr="00473729" w:rsidRDefault="002C13F6" w:rsidP="00473729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3729">
        <w:rPr>
          <w:rFonts w:ascii="Times New Roman" w:hAnsi="Times New Roman" w:cs="Times New Roman"/>
          <w:sz w:val="24"/>
          <w:szCs w:val="24"/>
        </w:rPr>
        <w:t>(наименование проекта)</w:t>
      </w:r>
    </w:p>
    <w:p w:rsidR="002C13F6" w:rsidRPr="00473729" w:rsidRDefault="002C13F6" w:rsidP="004737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729">
        <w:rPr>
          <w:rFonts w:ascii="Times New Roman" w:hAnsi="Times New Roman" w:cs="Times New Roman"/>
          <w:sz w:val="24"/>
          <w:szCs w:val="24"/>
        </w:rPr>
        <w:t>№ ____                                                                                                        «_____»_________ 20 __</w:t>
      </w:r>
    </w:p>
    <w:p w:rsidR="002C13F6" w:rsidRPr="00473729" w:rsidRDefault="002C13F6" w:rsidP="0047372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C13F6" w:rsidRPr="00473729" w:rsidRDefault="002C13F6" w:rsidP="004737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729">
        <w:rPr>
          <w:rFonts w:ascii="Times New Roman" w:hAnsi="Times New Roman" w:cs="Times New Roman"/>
          <w:b/>
          <w:sz w:val="24"/>
          <w:szCs w:val="24"/>
        </w:rPr>
        <w:t xml:space="preserve">1. Общая информация </w:t>
      </w:r>
    </w:p>
    <w:tbl>
      <w:tblPr>
        <w:tblW w:w="9917" w:type="dxa"/>
        <w:tblInd w:w="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9"/>
        <w:gridCol w:w="8218"/>
      </w:tblGrid>
      <w:tr w:rsidR="002C13F6" w:rsidRPr="00473729" w:rsidTr="00B37BF7">
        <w:trPr>
          <w:trHeight w:val="340"/>
        </w:trPr>
        <w:tc>
          <w:tcPr>
            <w:tcW w:w="16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2C13F6" w:rsidRPr="00473729" w:rsidRDefault="002C13F6" w:rsidP="00473729">
            <w:pPr>
              <w:spacing w:after="0"/>
              <w:ind w:left="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729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Организатор проведения:</w:t>
            </w:r>
          </w:p>
        </w:tc>
        <w:tc>
          <w:tcPr>
            <w:tcW w:w="82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2C13F6" w:rsidRPr="00473729" w:rsidRDefault="002C13F6" w:rsidP="00473729">
            <w:pPr>
              <w:spacing w:after="0"/>
              <w:ind w:left="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3F6" w:rsidRPr="00473729" w:rsidTr="00B37BF7">
        <w:trPr>
          <w:trHeight w:val="340"/>
        </w:trPr>
        <w:tc>
          <w:tcPr>
            <w:tcW w:w="16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2C13F6" w:rsidRPr="00473729" w:rsidRDefault="002C13F6" w:rsidP="00473729">
            <w:pPr>
              <w:spacing w:after="0"/>
              <w:ind w:left="90"/>
              <w:rPr>
                <w:rFonts w:ascii="Times New Roman" w:hAnsi="Times New Roman" w:cs="Times New Roman"/>
                <w:sz w:val="24"/>
                <w:szCs w:val="24"/>
              </w:rPr>
            </w:pPr>
            <w:r w:rsidRPr="00473729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 проведения:</w:t>
            </w:r>
          </w:p>
        </w:tc>
        <w:tc>
          <w:tcPr>
            <w:tcW w:w="82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2C13F6" w:rsidRPr="00473729" w:rsidRDefault="002C13F6" w:rsidP="004737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3F6" w:rsidRPr="00473729" w:rsidTr="00B37BF7">
        <w:trPr>
          <w:trHeight w:val="340"/>
        </w:trPr>
        <w:tc>
          <w:tcPr>
            <w:tcW w:w="16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2C13F6" w:rsidRPr="00473729" w:rsidRDefault="002C13F6" w:rsidP="00473729">
            <w:pPr>
              <w:spacing w:after="0"/>
              <w:ind w:left="90"/>
              <w:rPr>
                <w:rFonts w:ascii="Times New Roman" w:hAnsi="Times New Roman" w:cs="Times New Roman"/>
                <w:sz w:val="24"/>
                <w:szCs w:val="24"/>
              </w:rPr>
            </w:pPr>
            <w:r w:rsidRPr="00473729">
              <w:rPr>
                <w:rFonts w:ascii="Times New Roman" w:hAnsi="Times New Roman" w:cs="Times New Roman"/>
                <w:b/>
                <w:sz w:val="24"/>
                <w:szCs w:val="24"/>
              </w:rPr>
              <w:t>Оповещение:</w:t>
            </w:r>
          </w:p>
        </w:tc>
        <w:tc>
          <w:tcPr>
            <w:tcW w:w="82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2C13F6" w:rsidRPr="00473729" w:rsidRDefault="002C13F6" w:rsidP="004737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3F6" w:rsidRPr="00473729" w:rsidTr="00B37BF7">
        <w:trPr>
          <w:trHeight w:val="340"/>
        </w:trPr>
        <w:tc>
          <w:tcPr>
            <w:tcW w:w="16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2C13F6" w:rsidRPr="00473729" w:rsidRDefault="002C13F6" w:rsidP="00473729">
            <w:pPr>
              <w:spacing w:after="0"/>
              <w:ind w:left="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729">
              <w:rPr>
                <w:rFonts w:ascii="Times New Roman" w:hAnsi="Times New Roman" w:cs="Times New Roman"/>
                <w:b/>
                <w:sz w:val="24"/>
                <w:szCs w:val="24"/>
              </w:rPr>
              <w:t>Срок приема предложений и замечаний:</w:t>
            </w:r>
          </w:p>
        </w:tc>
        <w:tc>
          <w:tcPr>
            <w:tcW w:w="82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2C13F6" w:rsidRPr="00473729" w:rsidRDefault="002C13F6" w:rsidP="004737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3F6" w:rsidRPr="00473729" w:rsidTr="00B37BF7">
        <w:trPr>
          <w:trHeight w:val="340"/>
        </w:trPr>
        <w:tc>
          <w:tcPr>
            <w:tcW w:w="16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2C13F6" w:rsidRPr="00473729" w:rsidRDefault="002C13F6" w:rsidP="00473729">
            <w:pPr>
              <w:spacing w:after="0"/>
              <w:ind w:left="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7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Территория проведения: </w:t>
            </w:r>
          </w:p>
        </w:tc>
        <w:tc>
          <w:tcPr>
            <w:tcW w:w="82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2C13F6" w:rsidRPr="00473729" w:rsidRDefault="002C13F6" w:rsidP="004737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13F6" w:rsidRPr="00473729" w:rsidRDefault="002C13F6" w:rsidP="0047372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C13F6" w:rsidRPr="00473729" w:rsidRDefault="00886B75" w:rsidP="0047372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2C13F6" w:rsidRPr="00473729">
        <w:rPr>
          <w:rFonts w:ascii="Times New Roman" w:hAnsi="Times New Roman" w:cs="Times New Roman"/>
          <w:b/>
          <w:sz w:val="24"/>
          <w:szCs w:val="24"/>
        </w:rPr>
        <w:t>. Поступившие предложения и замечания</w:t>
      </w:r>
    </w:p>
    <w:tbl>
      <w:tblPr>
        <w:tblW w:w="9923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6095"/>
      </w:tblGrid>
      <w:tr w:rsidR="002C13F6" w:rsidRPr="00473729" w:rsidTr="00B37BF7">
        <w:trPr>
          <w:trHeight w:val="1594"/>
        </w:trPr>
        <w:tc>
          <w:tcPr>
            <w:tcW w:w="382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08" w:type="dxa"/>
              <w:right w:w="108" w:type="dxa"/>
            </w:tcMar>
            <w:vAlign w:val="center"/>
          </w:tcPr>
          <w:p w:rsidR="002C13F6" w:rsidRPr="00473729" w:rsidRDefault="002C13F6" w:rsidP="00473729">
            <w:pPr>
              <w:shd w:val="clear" w:color="auto" w:fill="FFFFFF"/>
              <w:spacing w:after="0" w:line="315" w:lineRule="atLeast"/>
              <w:textAlignment w:val="baseline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473729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От   участников постоянно</w:t>
            </w:r>
          </w:p>
          <w:p w:rsidR="002C13F6" w:rsidRPr="00473729" w:rsidRDefault="002C13F6" w:rsidP="00581CCD">
            <w:pPr>
              <w:shd w:val="clear" w:color="auto" w:fill="FFFFFF"/>
              <w:spacing w:after="0" w:line="315" w:lineRule="atLeast"/>
              <w:textAlignment w:val="baseline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473729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проживающих на территории, в пределах которой проводятся общественные обсуждения </w:t>
            </w:r>
          </w:p>
        </w:tc>
        <w:tc>
          <w:tcPr>
            <w:tcW w:w="60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2C13F6" w:rsidRPr="00473729" w:rsidRDefault="002C13F6" w:rsidP="00473729">
            <w:pPr>
              <w:spacing w:after="0"/>
              <w:ind w:left="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3F6" w:rsidRPr="00473729" w:rsidTr="00B37BF7">
        <w:trPr>
          <w:trHeight w:val="340"/>
        </w:trPr>
        <w:tc>
          <w:tcPr>
            <w:tcW w:w="3828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single" w:sz="2" w:space="0" w:color="000001"/>
            </w:tcBorders>
            <w:tcMar>
              <w:left w:w="108" w:type="dxa"/>
              <w:right w:w="108" w:type="dxa"/>
            </w:tcMar>
            <w:vAlign w:val="center"/>
          </w:tcPr>
          <w:p w:rsidR="002C13F6" w:rsidRPr="00473729" w:rsidRDefault="002C13F6" w:rsidP="00473729">
            <w:pPr>
              <w:shd w:val="clear" w:color="auto" w:fill="FFFFFF"/>
              <w:spacing w:after="0" w:line="315" w:lineRule="atLeast"/>
              <w:textAlignment w:val="baseline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473729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От иных участников</w:t>
            </w:r>
          </w:p>
          <w:p w:rsidR="002C13F6" w:rsidRPr="00473729" w:rsidRDefault="002C13F6" w:rsidP="00473729">
            <w:pPr>
              <w:shd w:val="clear" w:color="auto" w:fill="FFFFFF"/>
              <w:spacing w:after="0" w:line="315" w:lineRule="atLeast"/>
              <w:textAlignment w:val="baseline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2C13F6" w:rsidRPr="00473729" w:rsidRDefault="002C13F6" w:rsidP="00473729">
            <w:pPr>
              <w:spacing w:after="0"/>
              <w:ind w:left="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13F6" w:rsidRPr="00473729" w:rsidRDefault="002C13F6" w:rsidP="0047372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C13F6" w:rsidRDefault="003B4A80" w:rsidP="0047372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2C13F6" w:rsidRPr="00473729">
        <w:rPr>
          <w:rFonts w:ascii="Times New Roman" w:hAnsi="Times New Roman" w:cs="Times New Roman"/>
          <w:b/>
          <w:sz w:val="24"/>
          <w:szCs w:val="24"/>
        </w:rPr>
        <w:t xml:space="preserve">. Результаты </w:t>
      </w:r>
      <w:r w:rsidR="00581CCD">
        <w:rPr>
          <w:rFonts w:ascii="Times New Roman" w:hAnsi="Times New Roman" w:cs="Times New Roman"/>
          <w:b/>
          <w:sz w:val="24"/>
          <w:szCs w:val="24"/>
        </w:rPr>
        <w:t>общественных обсуждений</w:t>
      </w:r>
    </w:p>
    <w:tbl>
      <w:tblPr>
        <w:tblStyle w:val="ac"/>
        <w:tblW w:w="9918" w:type="dxa"/>
        <w:tblLook w:val="04A0" w:firstRow="1" w:lastRow="0" w:firstColumn="1" w:lastColumn="0" w:noHBand="0" w:noVBand="1"/>
      </w:tblPr>
      <w:tblGrid>
        <w:gridCol w:w="3256"/>
        <w:gridCol w:w="3402"/>
        <w:gridCol w:w="3260"/>
      </w:tblGrid>
      <w:tr w:rsidR="00886B75" w:rsidTr="00886B75">
        <w:tc>
          <w:tcPr>
            <w:tcW w:w="3256" w:type="dxa"/>
          </w:tcPr>
          <w:p w:rsidR="00886B75" w:rsidRDefault="00886B75" w:rsidP="00473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3402" w:type="dxa"/>
          </w:tcPr>
          <w:p w:rsidR="00886B75" w:rsidRDefault="00886B75" w:rsidP="00473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 поддержали проект</w:t>
            </w:r>
          </w:p>
        </w:tc>
        <w:tc>
          <w:tcPr>
            <w:tcW w:w="3260" w:type="dxa"/>
          </w:tcPr>
          <w:p w:rsidR="00886B75" w:rsidRDefault="00886B75" w:rsidP="00473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 не поддержали проект</w:t>
            </w:r>
          </w:p>
        </w:tc>
      </w:tr>
      <w:tr w:rsidR="00886B75" w:rsidTr="00886B75">
        <w:tc>
          <w:tcPr>
            <w:tcW w:w="3256" w:type="dxa"/>
          </w:tcPr>
          <w:p w:rsidR="00886B75" w:rsidRDefault="00886B75" w:rsidP="004737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86B75" w:rsidRDefault="00886B75" w:rsidP="004737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86B75" w:rsidRDefault="00886B75" w:rsidP="004737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6B75" w:rsidRPr="00473729" w:rsidRDefault="00886B75" w:rsidP="0047372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C13F6" w:rsidRPr="00473729" w:rsidRDefault="002C13F6" w:rsidP="0047372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C13F6" w:rsidRPr="00473729" w:rsidRDefault="002C13F6" w:rsidP="0047372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13275" w:rsidRPr="003B4A80" w:rsidRDefault="00013275" w:rsidP="00013275">
      <w:pPr>
        <w:spacing w:after="0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</w:t>
      </w:r>
      <w:r w:rsidRPr="003B4A80">
        <w:rPr>
          <w:rFonts w:ascii="Times New Roman" w:hAnsi="Times New Roman" w:cs="Times New Roman"/>
          <w:bCs/>
          <w:sz w:val="24"/>
          <w:szCs w:val="24"/>
        </w:rPr>
        <w:t xml:space="preserve">Подпись: председатель </w:t>
      </w:r>
      <w:r>
        <w:rPr>
          <w:rFonts w:ascii="Times New Roman" w:hAnsi="Times New Roman" w:cs="Times New Roman"/>
          <w:bCs/>
          <w:sz w:val="24"/>
          <w:szCs w:val="24"/>
        </w:rPr>
        <w:t>общественных обсуждений</w:t>
      </w:r>
    </w:p>
    <w:p w:rsidR="00013275" w:rsidRPr="003B4A80" w:rsidRDefault="00013275" w:rsidP="00013275">
      <w:pPr>
        <w:spacing w:after="0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013275" w:rsidRPr="003B4A80" w:rsidRDefault="00013275" w:rsidP="00013275">
      <w:pPr>
        <w:spacing w:after="0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3B4A80">
        <w:rPr>
          <w:rFonts w:ascii="Times New Roman" w:hAnsi="Times New Roman" w:cs="Times New Roman"/>
          <w:bCs/>
          <w:sz w:val="24"/>
          <w:szCs w:val="24"/>
        </w:rPr>
        <w:t>_____________________________________________</w:t>
      </w:r>
    </w:p>
    <w:p w:rsidR="00013275" w:rsidRPr="003B4A80" w:rsidRDefault="00013275" w:rsidP="00013275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013275" w:rsidRPr="003B4A80" w:rsidRDefault="00013275" w:rsidP="000132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3B4A80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Подпись: </w:t>
      </w:r>
      <w:r>
        <w:rPr>
          <w:rFonts w:ascii="Times New Roman" w:hAnsi="Times New Roman" w:cs="Times New Roman"/>
          <w:bCs/>
          <w:sz w:val="24"/>
          <w:szCs w:val="24"/>
        </w:rPr>
        <w:t>секретарь</w:t>
      </w:r>
      <w:r w:rsidRPr="003B4A80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общественных обсуждений</w:t>
      </w:r>
    </w:p>
    <w:p w:rsidR="00013275" w:rsidRPr="003B4A80" w:rsidRDefault="00013275" w:rsidP="00013275">
      <w:pPr>
        <w:spacing w:after="0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3B4A80">
        <w:rPr>
          <w:rFonts w:ascii="Times New Roman" w:hAnsi="Times New Roman" w:cs="Times New Roman"/>
          <w:bCs/>
          <w:sz w:val="24"/>
          <w:szCs w:val="24"/>
        </w:rPr>
        <w:br/>
        <w:t xml:space="preserve">                                    ____________________________________________</w:t>
      </w:r>
    </w:p>
    <w:p w:rsidR="003B4A80" w:rsidRPr="006905A3" w:rsidRDefault="00013275" w:rsidP="003B4A80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</w:t>
      </w:r>
      <w:r w:rsidR="003B4A80" w:rsidRPr="006905A3">
        <w:rPr>
          <w:rFonts w:ascii="Times New Roman" w:hAnsi="Times New Roman" w:cs="Times New Roman"/>
          <w:color w:val="000000"/>
          <w:sz w:val="24"/>
          <w:szCs w:val="24"/>
        </w:rPr>
        <w:t>риложение</w:t>
      </w:r>
      <w:r w:rsidR="003B4A80">
        <w:rPr>
          <w:rFonts w:ascii="Times New Roman" w:hAnsi="Times New Roman" w:cs="Times New Roman"/>
          <w:color w:val="000000"/>
          <w:sz w:val="24"/>
          <w:szCs w:val="24"/>
        </w:rPr>
        <w:t xml:space="preserve"> 2</w:t>
      </w:r>
    </w:p>
    <w:p w:rsidR="00581CCD" w:rsidRDefault="003B4A80" w:rsidP="003B4A80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6905A3">
        <w:rPr>
          <w:rFonts w:ascii="Times New Roman" w:hAnsi="Times New Roman" w:cs="Times New Roman"/>
          <w:color w:val="000000"/>
          <w:sz w:val="24"/>
          <w:szCs w:val="24"/>
        </w:rPr>
        <w:t xml:space="preserve">к решению </w:t>
      </w:r>
      <w:r w:rsidR="00581CCD">
        <w:rPr>
          <w:rFonts w:ascii="Times New Roman" w:hAnsi="Times New Roman" w:cs="Times New Roman"/>
          <w:color w:val="000000"/>
          <w:sz w:val="24"/>
          <w:szCs w:val="24"/>
        </w:rPr>
        <w:t>Переславль-Залесской</w:t>
      </w:r>
    </w:p>
    <w:p w:rsidR="003B4A80" w:rsidRPr="006905A3" w:rsidRDefault="003B4A80" w:rsidP="003B4A80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6905A3">
        <w:rPr>
          <w:rFonts w:ascii="Times New Roman" w:hAnsi="Times New Roman" w:cs="Times New Roman"/>
          <w:color w:val="000000"/>
          <w:sz w:val="24"/>
          <w:szCs w:val="24"/>
        </w:rPr>
        <w:t>городской Думы</w:t>
      </w:r>
    </w:p>
    <w:p w:rsidR="003B4A80" w:rsidRDefault="003B4A80" w:rsidP="003B4A8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</w:t>
      </w:r>
      <w:r w:rsidRPr="006905A3">
        <w:rPr>
          <w:rFonts w:ascii="Times New Roman" w:hAnsi="Times New Roman" w:cs="Times New Roman"/>
          <w:color w:val="000000"/>
          <w:sz w:val="24"/>
          <w:szCs w:val="24"/>
        </w:rPr>
        <w:t>от __________ № _________</w:t>
      </w:r>
    </w:p>
    <w:p w:rsidR="003B4A80" w:rsidRDefault="003B4A80" w:rsidP="003B4A80">
      <w:pPr>
        <w:spacing w:after="0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B4A8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ПРОТОКОЛ </w:t>
      </w:r>
    </w:p>
    <w:p w:rsidR="003B4A80" w:rsidRPr="003B4A80" w:rsidRDefault="003B4A80" w:rsidP="003B4A80">
      <w:pPr>
        <w:spacing w:after="0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ПУБЛИЧНЫХ СЛУШАНИЙ</w:t>
      </w:r>
    </w:p>
    <w:p w:rsidR="003B4A80" w:rsidRPr="003B4A80" w:rsidRDefault="003B4A80" w:rsidP="003B4A80">
      <w:pPr>
        <w:spacing w:after="0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B4A80">
        <w:rPr>
          <w:rFonts w:ascii="Times New Roman" w:hAnsi="Times New Roman" w:cs="Times New Roman"/>
          <w:b/>
          <w:color w:val="000000"/>
          <w:sz w:val="24"/>
          <w:szCs w:val="24"/>
        </w:rPr>
        <w:t>по проекту _________________________________________________</w:t>
      </w:r>
    </w:p>
    <w:p w:rsidR="003B4A80" w:rsidRPr="003B4A80" w:rsidRDefault="003B4A80" w:rsidP="003B4A80">
      <w:pPr>
        <w:spacing w:after="0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B4A80">
        <w:rPr>
          <w:rFonts w:ascii="Times New Roman" w:hAnsi="Times New Roman" w:cs="Times New Roman"/>
          <w:b/>
          <w:color w:val="000000"/>
          <w:sz w:val="24"/>
          <w:szCs w:val="24"/>
        </w:rPr>
        <w:t>___________________________________________________________</w:t>
      </w:r>
    </w:p>
    <w:p w:rsidR="003B4A80" w:rsidRPr="003B4A80" w:rsidRDefault="003B4A80" w:rsidP="003B4A80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B4A80">
        <w:rPr>
          <w:rFonts w:ascii="Times New Roman" w:hAnsi="Times New Roman" w:cs="Times New Roman"/>
          <w:sz w:val="24"/>
          <w:szCs w:val="24"/>
        </w:rPr>
        <w:t>(наименование проекта)</w:t>
      </w:r>
    </w:p>
    <w:p w:rsidR="003B4A80" w:rsidRPr="003B4A80" w:rsidRDefault="003B4A80" w:rsidP="003B4A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B4A80">
        <w:rPr>
          <w:rFonts w:ascii="Times New Roman" w:hAnsi="Times New Roman" w:cs="Times New Roman"/>
          <w:sz w:val="24"/>
          <w:szCs w:val="24"/>
        </w:rPr>
        <w:t>№ ____                                                                                                        «_____»_________ 20 __</w:t>
      </w:r>
    </w:p>
    <w:p w:rsidR="003B4A80" w:rsidRPr="003B4A80" w:rsidRDefault="003B4A80" w:rsidP="003B4A8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B4A80" w:rsidRPr="003B4A80" w:rsidRDefault="003B4A80" w:rsidP="003B4A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B4A80">
        <w:rPr>
          <w:rFonts w:ascii="Times New Roman" w:hAnsi="Times New Roman" w:cs="Times New Roman"/>
          <w:b/>
          <w:sz w:val="24"/>
          <w:szCs w:val="24"/>
        </w:rPr>
        <w:t xml:space="preserve">1. Общая информация </w:t>
      </w:r>
    </w:p>
    <w:tbl>
      <w:tblPr>
        <w:tblW w:w="9917" w:type="dxa"/>
        <w:tblInd w:w="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9"/>
        <w:gridCol w:w="4820"/>
        <w:gridCol w:w="1587"/>
        <w:gridCol w:w="1811"/>
      </w:tblGrid>
      <w:tr w:rsidR="003B4A80" w:rsidRPr="003B4A80" w:rsidTr="00B37BF7">
        <w:trPr>
          <w:trHeight w:val="340"/>
        </w:trPr>
        <w:tc>
          <w:tcPr>
            <w:tcW w:w="16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3B4A80" w:rsidRPr="003B4A80" w:rsidRDefault="003B4A80" w:rsidP="003B4A80">
            <w:pPr>
              <w:spacing w:after="0"/>
              <w:ind w:left="90"/>
              <w:rPr>
                <w:rFonts w:ascii="Times New Roman" w:hAnsi="Times New Roman" w:cs="Times New Roman"/>
                <w:sz w:val="24"/>
                <w:szCs w:val="24"/>
              </w:rPr>
            </w:pPr>
            <w:r w:rsidRPr="003B4A80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</w:p>
        </w:tc>
        <w:tc>
          <w:tcPr>
            <w:tcW w:w="8218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3B4A80" w:rsidRPr="003B4A80" w:rsidRDefault="003B4A80" w:rsidP="003B4A80">
            <w:pPr>
              <w:spacing w:after="0"/>
              <w:ind w:left="144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A80" w:rsidRPr="003B4A80" w:rsidTr="00B37BF7">
        <w:trPr>
          <w:trHeight w:val="340"/>
        </w:trPr>
        <w:tc>
          <w:tcPr>
            <w:tcW w:w="16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3B4A80" w:rsidRPr="003B4A80" w:rsidRDefault="003B4A80" w:rsidP="003B4A80">
            <w:pPr>
              <w:spacing w:after="0"/>
              <w:ind w:left="90"/>
              <w:rPr>
                <w:rFonts w:ascii="Times New Roman" w:hAnsi="Times New Roman" w:cs="Times New Roman"/>
                <w:sz w:val="24"/>
                <w:szCs w:val="24"/>
              </w:rPr>
            </w:pPr>
            <w:r w:rsidRPr="003B4A80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проведения:</w:t>
            </w:r>
          </w:p>
        </w:tc>
        <w:tc>
          <w:tcPr>
            <w:tcW w:w="48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3B4A80" w:rsidRPr="003B4A80" w:rsidRDefault="003B4A80" w:rsidP="003B4A80">
            <w:pPr>
              <w:spacing w:after="0"/>
              <w:ind w:left="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3B4A80" w:rsidRPr="003B4A80" w:rsidRDefault="003B4A80" w:rsidP="003B4A80">
            <w:pPr>
              <w:spacing w:after="0"/>
              <w:ind w:left="90"/>
              <w:rPr>
                <w:rFonts w:ascii="Times New Roman" w:hAnsi="Times New Roman" w:cs="Times New Roman"/>
                <w:sz w:val="24"/>
                <w:szCs w:val="24"/>
              </w:rPr>
            </w:pPr>
            <w:r w:rsidRPr="003B4A80">
              <w:rPr>
                <w:rFonts w:ascii="Times New Roman" w:hAnsi="Times New Roman" w:cs="Times New Roman"/>
                <w:b/>
                <w:sz w:val="24"/>
                <w:szCs w:val="24"/>
              </w:rPr>
              <w:t>Время проведения:</w:t>
            </w:r>
          </w:p>
        </w:tc>
        <w:tc>
          <w:tcPr>
            <w:tcW w:w="18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3B4A80" w:rsidRPr="003B4A80" w:rsidRDefault="003B4A80" w:rsidP="003B4A80">
            <w:pPr>
              <w:spacing w:after="0"/>
              <w:ind w:left="90"/>
              <w:rPr>
                <w:rFonts w:ascii="Times New Roman" w:hAnsi="Times New Roman" w:cs="Times New Roman"/>
                <w:sz w:val="24"/>
                <w:szCs w:val="24"/>
              </w:rPr>
            </w:pPr>
            <w:r w:rsidRPr="003B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B4A80" w:rsidRPr="003B4A80" w:rsidTr="00B37BF7">
        <w:trPr>
          <w:trHeight w:val="340"/>
        </w:trPr>
        <w:tc>
          <w:tcPr>
            <w:tcW w:w="16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3B4A80" w:rsidRPr="003B4A80" w:rsidRDefault="003B4A80" w:rsidP="003B4A80">
            <w:pPr>
              <w:spacing w:after="0"/>
              <w:ind w:left="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A80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Организатор проведения:</w:t>
            </w:r>
          </w:p>
        </w:tc>
        <w:tc>
          <w:tcPr>
            <w:tcW w:w="8218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3B4A80" w:rsidRPr="003B4A80" w:rsidRDefault="003B4A80" w:rsidP="003B4A80">
            <w:pPr>
              <w:spacing w:after="0"/>
              <w:ind w:left="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A80" w:rsidRPr="003B4A80" w:rsidTr="00B37BF7">
        <w:trPr>
          <w:trHeight w:val="340"/>
        </w:trPr>
        <w:tc>
          <w:tcPr>
            <w:tcW w:w="16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3B4A80" w:rsidRPr="003B4A80" w:rsidRDefault="003B4A80" w:rsidP="003B4A80">
            <w:pPr>
              <w:spacing w:after="0"/>
              <w:ind w:left="90"/>
              <w:rPr>
                <w:rFonts w:ascii="Times New Roman" w:hAnsi="Times New Roman" w:cs="Times New Roman"/>
                <w:sz w:val="24"/>
                <w:szCs w:val="24"/>
              </w:rPr>
            </w:pPr>
            <w:r w:rsidRPr="003B4A80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 проведения:</w:t>
            </w:r>
          </w:p>
        </w:tc>
        <w:tc>
          <w:tcPr>
            <w:tcW w:w="8218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3B4A80" w:rsidRPr="003B4A80" w:rsidRDefault="003B4A80" w:rsidP="003B4A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A80" w:rsidRPr="003B4A80" w:rsidTr="00B37BF7">
        <w:trPr>
          <w:trHeight w:val="340"/>
        </w:trPr>
        <w:tc>
          <w:tcPr>
            <w:tcW w:w="16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3B4A80" w:rsidRPr="003B4A80" w:rsidRDefault="003B4A80" w:rsidP="003B4A80">
            <w:pPr>
              <w:spacing w:after="0"/>
              <w:ind w:left="90"/>
              <w:rPr>
                <w:rFonts w:ascii="Times New Roman" w:hAnsi="Times New Roman" w:cs="Times New Roman"/>
                <w:sz w:val="24"/>
                <w:szCs w:val="24"/>
              </w:rPr>
            </w:pPr>
            <w:r w:rsidRPr="003B4A80">
              <w:rPr>
                <w:rFonts w:ascii="Times New Roman" w:hAnsi="Times New Roman" w:cs="Times New Roman"/>
                <w:b/>
                <w:sz w:val="24"/>
                <w:szCs w:val="24"/>
              </w:rPr>
              <w:t>Оповещение:</w:t>
            </w:r>
          </w:p>
        </w:tc>
        <w:tc>
          <w:tcPr>
            <w:tcW w:w="8218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3B4A80" w:rsidRPr="003B4A80" w:rsidRDefault="003B4A80" w:rsidP="003B4A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A80" w:rsidRPr="003B4A80" w:rsidTr="00B37BF7">
        <w:trPr>
          <w:trHeight w:val="340"/>
        </w:trPr>
        <w:tc>
          <w:tcPr>
            <w:tcW w:w="16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3B4A80" w:rsidRPr="003B4A80" w:rsidRDefault="003B4A80" w:rsidP="003B4A80">
            <w:pPr>
              <w:spacing w:after="0"/>
              <w:ind w:left="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A80">
              <w:rPr>
                <w:rFonts w:ascii="Times New Roman" w:hAnsi="Times New Roman" w:cs="Times New Roman"/>
                <w:b/>
                <w:sz w:val="24"/>
                <w:szCs w:val="24"/>
              </w:rPr>
              <w:t>Срок приема предложений и замечаний:</w:t>
            </w:r>
          </w:p>
        </w:tc>
        <w:tc>
          <w:tcPr>
            <w:tcW w:w="8218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3B4A80" w:rsidRPr="003B4A80" w:rsidRDefault="003B4A80" w:rsidP="003B4A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A80" w:rsidRPr="003B4A80" w:rsidTr="00B37BF7">
        <w:trPr>
          <w:trHeight w:val="340"/>
        </w:trPr>
        <w:tc>
          <w:tcPr>
            <w:tcW w:w="16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3B4A80" w:rsidRPr="003B4A80" w:rsidRDefault="003B4A80" w:rsidP="003B4A80">
            <w:pPr>
              <w:spacing w:after="0"/>
              <w:ind w:left="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A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Территория проведения: </w:t>
            </w:r>
          </w:p>
        </w:tc>
        <w:tc>
          <w:tcPr>
            <w:tcW w:w="8218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3B4A80" w:rsidRPr="003B4A80" w:rsidRDefault="003B4A80" w:rsidP="003B4A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4A80" w:rsidRPr="003B4A80" w:rsidRDefault="003B4A80" w:rsidP="003B4A8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B4A80" w:rsidRPr="003B4A80" w:rsidRDefault="003B4A80" w:rsidP="003B4A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B4A80">
        <w:rPr>
          <w:rFonts w:ascii="Times New Roman" w:hAnsi="Times New Roman" w:cs="Times New Roman"/>
          <w:b/>
          <w:sz w:val="24"/>
          <w:szCs w:val="24"/>
        </w:rPr>
        <w:t>2. Присутствовавшие</w:t>
      </w:r>
    </w:p>
    <w:tbl>
      <w:tblPr>
        <w:tblW w:w="9923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"/>
        <w:gridCol w:w="2833"/>
        <w:gridCol w:w="3568"/>
        <w:gridCol w:w="3516"/>
      </w:tblGrid>
      <w:tr w:rsidR="003B4A80" w:rsidRPr="003B4A80" w:rsidTr="00B37BF7">
        <w:trPr>
          <w:gridBefore w:val="1"/>
          <w:wBefore w:w="6" w:type="dxa"/>
          <w:trHeight w:val="340"/>
        </w:trPr>
        <w:tc>
          <w:tcPr>
            <w:tcW w:w="2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3B4A80" w:rsidRPr="003B4A80" w:rsidRDefault="003B4A80" w:rsidP="00C43B12">
            <w:pPr>
              <w:spacing w:after="0"/>
              <w:ind w:left="90"/>
              <w:rPr>
                <w:rFonts w:ascii="Times New Roman" w:hAnsi="Times New Roman" w:cs="Times New Roman"/>
                <w:sz w:val="24"/>
                <w:szCs w:val="24"/>
              </w:rPr>
            </w:pPr>
            <w:r w:rsidRPr="003B4A80">
              <w:rPr>
                <w:rFonts w:ascii="Times New Roman" w:hAnsi="Times New Roman" w:cs="Times New Roman"/>
                <w:b/>
                <w:sz w:val="24"/>
                <w:szCs w:val="24"/>
              </w:rPr>
              <w:t>Председатель:</w:t>
            </w:r>
          </w:p>
        </w:tc>
        <w:tc>
          <w:tcPr>
            <w:tcW w:w="35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3B4A80" w:rsidRPr="003B4A80" w:rsidRDefault="003B4A80" w:rsidP="003B4A80">
            <w:pPr>
              <w:spacing w:after="0"/>
              <w:ind w:left="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3B4A80" w:rsidRPr="003B4A80" w:rsidRDefault="003B4A80" w:rsidP="003B4A80">
            <w:pPr>
              <w:spacing w:after="0"/>
              <w:ind w:left="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A80" w:rsidRPr="003B4A80" w:rsidTr="00B37BF7">
        <w:trPr>
          <w:gridBefore w:val="1"/>
          <w:wBefore w:w="6" w:type="dxa"/>
          <w:trHeight w:val="340"/>
        </w:trPr>
        <w:tc>
          <w:tcPr>
            <w:tcW w:w="2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3B4A80" w:rsidRPr="003B4A80" w:rsidRDefault="003B4A80" w:rsidP="003B4A80">
            <w:pPr>
              <w:spacing w:after="0"/>
              <w:ind w:left="90"/>
              <w:rPr>
                <w:rFonts w:ascii="Times New Roman" w:hAnsi="Times New Roman" w:cs="Times New Roman"/>
                <w:sz w:val="24"/>
                <w:szCs w:val="24"/>
              </w:rPr>
            </w:pPr>
            <w:r w:rsidRPr="003B4A80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Секретарь:</w:t>
            </w:r>
          </w:p>
        </w:tc>
        <w:tc>
          <w:tcPr>
            <w:tcW w:w="35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3B4A80" w:rsidRPr="003B4A80" w:rsidRDefault="003B4A80" w:rsidP="003B4A80">
            <w:pPr>
              <w:spacing w:after="0"/>
              <w:ind w:left="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3B4A80" w:rsidRPr="003B4A80" w:rsidRDefault="003B4A80" w:rsidP="003B4A80">
            <w:pPr>
              <w:spacing w:after="0"/>
              <w:ind w:left="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A80" w:rsidRPr="003B4A80" w:rsidTr="00B37BF7">
        <w:trPr>
          <w:gridBefore w:val="1"/>
          <w:wBefore w:w="6" w:type="dxa"/>
          <w:trHeight w:val="340"/>
        </w:trPr>
        <w:tc>
          <w:tcPr>
            <w:tcW w:w="2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3B4A80" w:rsidRPr="003B4A80" w:rsidRDefault="003B4A80" w:rsidP="003B4A80">
            <w:pPr>
              <w:spacing w:after="0"/>
              <w:ind w:left="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A80">
              <w:rPr>
                <w:rFonts w:ascii="Times New Roman" w:hAnsi="Times New Roman" w:cs="Times New Roman"/>
                <w:b/>
                <w:sz w:val="24"/>
                <w:szCs w:val="24"/>
              </w:rPr>
              <w:t>Докладчики:</w:t>
            </w:r>
          </w:p>
        </w:tc>
        <w:tc>
          <w:tcPr>
            <w:tcW w:w="35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3B4A80" w:rsidRPr="003B4A80" w:rsidRDefault="003B4A80" w:rsidP="003B4A80">
            <w:pPr>
              <w:spacing w:after="0"/>
              <w:ind w:left="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3B4A80" w:rsidRPr="003B4A80" w:rsidRDefault="003B4A80" w:rsidP="003B4A80">
            <w:pPr>
              <w:spacing w:after="0"/>
              <w:ind w:left="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A80" w:rsidRPr="003B4A80" w:rsidTr="00B37BF7"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:rsidR="003B4A80" w:rsidRPr="003B4A80" w:rsidRDefault="003B4A80" w:rsidP="003B4A8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A80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Участники</w:t>
            </w:r>
          </w:p>
        </w:tc>
        <w:tc>
          <w:tcPr>
            <w:tcW w:w="708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:rsidR="003B4A80" w:rsidRPr="003B4A80" w:rsidRDefault="003B4A80" w:rsidP="003B4A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4A80">
              <w:rPr>
                <w:rFonts w:ascii="Times New Roman" w:hAnsi="Times New Roman" w:cs="Times New Roman"/>
                <w:sz w:val="24"/>
                <w:szCs w:val="24"/>
              </w:rPr>
              <w:t>Согласно журналам регистрации –        человек</w:t>
            </w:r>
          </w:p>
        </w:tc>
      </w:tr>
    </w:tbl>
    <w:p w:rsidR="003B4A80" w:rsidRPr="003B4A80" w:rsidRDefault="003B4A80" w:rsidP="003B4A8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B4A80" w:rsidRPr="003B4A80" w:rsidRDefault="00C43B12" w:rsidP="003B4A8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3B4A80" w:rsidRPr="003B4A80">
        <w:rPr>
          <w:rFonts w:ascii="Times New Roman" w:hAnsi="Times New Roman" w:cs="Times New Roman"/>
          <w:b/>
          <w:sz w:val="24"/>
          <w:szCs w:val="24"/>
        </w:rPr>
        <w:t xml:space="preserve">. Обсуждение </w:t>
      </w:r>
      <w:r>
        <w:rPr>
          <w:rFonts w:ascii="Times New Roman" w:hAnsi="Times New Roman" w:cs="Times New Roman"/>
          <w:b/>
          <w:sz w:val="24"/>
          <w:szCs w:val="24"/>
        </w:rPr>
        <w:t>проекта</w:t>
      </w:r>
    </w:p>
    <w:tbl>
      <w:tblPr>
        <w:tblW w:w="9917" w:type="dxa"/>
        <w:tblInd w:w="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4"/>
        <w:gridCol w:w="7793"/>
      </w:tblGrid>
      <w:tr w:rsidR="003B4A80" w:rsidRPr="003B4A80" w:rsidTr="00B37BF7">
        <w:trPr>
          <w:trHeight w:val="340"/>
        </w:trPr>
        <w:tc>
          <w:tcPr>
            <w:tcW w:w="21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3B4A80" w:rsidRPr="003B4A80" w:rsidRDefault="003B4A80" w:rsidP="003B4A80">
            <w:pPr>
              <w:spacing w:after="0"/>
              <w:ind w:left="90"/>
              <w:rPr>
                <w:rFonts w:ascii="Times New Roman" w:hAnsi="Times New Roman" w:cs="Times New Roman"/>
                <w:sz w:val="24"/>
                <w:szCs w:val="24"/>
              </w:rPr>
            </w:pPr>
            <w:r w:rsidRPr="003B4A80">
              <w:rPr>
                <w:rFonts w:ascii="Times New Roman" w:hAnsi="Times New Roman" w:cs="Times New Roman"/>
                <w:b/>
                <w:sz w:val="24"/>
                <w:szCs w:val="24"/>
              </w:rPr>
              <w:t>Выступили</w:t>
            </w:r>
          </w:p>
        </w:tc>
        <w:tc>
          <w:tcPr>
            <w:tcW w:w="77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3B4A80" w:rsidRPr="003B4A80" w:rsidRDefault="003B4A80" w:rsidP="003B4A80">
            <w:pPr>
              <w:spacing w:after="0"/>
              <w:ind w:left="90"/>
              <w:rPr>
                <w:rFonts w:ascii="Times New Roman" w:hAnsi="Times New Roman" w:cs="Times New Roman"/>
                <w:sz w:val="24"/>
                <w:szCs w:val="24"/>
              </w:rPr>
            </w:pPr>
            <w:r w:rsidRPr="003B4A8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выступления</w:t>
            </w:r>
          </w:p>
        </w:tc>
      </w:tr>
      <w:tr w:rsidR="003B4A80" w:rsidRPr="003B4A80" w:rsidTr="00B37BF7">
        <w:trPr>
          <w:trHeight w:val="340"/>
        </w:trPr>
        <w:tc>
          <w:tcPr>
            <w:tcW w:w="21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3B4A80" w:rsidRPr="003B4A80" w:rsidRDefault="003B4A80" w:rsidP="003B4A80">
            <w:pPr>
              <w:spacing w:after="0"/>
              <w:ind w:left="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3B4A80" w:rsidRPr="003B4A80" w:rsidRDefault="003B4A80" w:rsidP="003B4A80">
            <w:pPr>
              <w:spacing w:after="0"/>
              <w:ind w:left="90" w:right="283"/>
              <w:jc w:val="both"/>
              <w:textAlignment w:val="baseline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A80" w:rsidRPr="003B4A80" w:rsidTr="00B37BF7">
        <w:trPr>
          <w:trHeight w:val="340"/>
        </w:trPr>
        <w:tc>
          <w:tcPr>
            <w:tcW w:w="21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3B4A80" w:rsidRPr="003B4A80" w:rsidRDefault="003B4A80" w:rsidP="003B4A80">
            <w:pPr>
              <w:spacing w:after="0"/>
              <w:ind w:left="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3B4A80" w:rsidRPr="003B4A80" w:rsidRDefault="003B4A80" w:rsidP="003B4A80">
            <w:pPr>
              <w:spacing w:after="0"/>
              <w:ind w:left="90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4A80" w:rsidRPr="003B4A80" w:rsidRDefault="003B4A80" w:rsidP="003B4A8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B4A80" w:rsidRPr="003B4A80" w:rsidRDefault="00C43B12" w:rsidP="003B4A8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3B4A80" w:rsidRPr="003B4A80">
        <w:rPr>
          <w:rFonts w:ascii="Times New Roman" w:hAnsi="Times New Roman" w:cs="Times New Roman"/>
          <w:b/>
          <w:sz w:val="24"/>
          <w:szCs w:val="24"/>
        </w:rPr>
        <w:t>. Поступившие предложения и замечания</w:t>
      </w:r>
    </w:p>
    <w:tbl>
      <w:tblPr>
        <w:tblW w:w="9923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6095"/>
      </w:tblGrid>
      <w:tr w:rsidR="003B4A80" w:rsidRPr="003B4A80" w:rsidTr="00B37BF7">
        <w:trPr>
          <w:trHeight w:val="1594"/>
        </w:trPr>
        <w:tc>
          <w:tcPr>
            <w:tcW w:w="382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108" w:type="dxa"/>
              <w:right w:w="108" w:type="dxa"/>
            </w:tcMar>
            <w:vAlign w:val="center"/>
          </w:tcPr>
          <w:p w:rsidR="003B4A80" w:rsidRPr="003B4A80" w:rsidRDefault="003B4A80" w:rsidP="003B4A80">
            <w:pPr>
              <w:shd w:val="clear" w:color="auto" w:fill="FFFFFF"/>
              <w:spacing w:after="0" w:line="315" w:lineRule="atLeast"/>
              <w:textAlignment w:val="baseline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3B4A80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От   участников постоянно</w:t>
            </w:r>
          </w:p>
          <w:p w:rsidR="003B4A80" w:rsidRPr="003B4A80" w:rsidRDefault="003B4A80" w:rsidP="00581CCD">
            <w:pPr>
              <w:shd w:val="clear" w:color="auto" w:fill="FFFFFF"/>
              <w:spacing w:after="0" w:line="315" w:lineRule="atLeast"/>
              <w:textAlignment w:val="baseline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3B4A80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проживающих на территории, в пределах которой проводятся </w:t>
            </w:r>
            <w:r w:rsidR="00581CCD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публичные слушания</w:t>
            </w:r>
          </w:p>
        </w:tc>
        <w:tc>
          <w:tcPr>
            <w:tcW w:w="60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3B4A80" w:rsidRPr="003B4A80" w:rsidRDefault="003B4A80" w:rsidP="003B4A80">
            <w:pPr>
              <w:spacing w:after="0"/>
              <w:ind w:left="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A80" w:rsidRPr="003B4A80" w:rsidTr="00B37BF7">
        <w:trPr>
          <w:trHeight w:val="340"/>
        </w:trPr>
        <w:tc>
          <w:tcPr>
            <w:tcW w:w="3828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single" w:sz="2" w:space="0" w:color="000001"/>
            </w:tcBorders>
            <w:tcMar>
              <w:left w:w="108" w:type="dxa"/>
              <w:right w:w="108" w:type="dxa"/>
            </w:tcMar>
            <w:vAlign w:val="center"/>
          </w:tcPr>
          <w:p w:rsidR="003B4A80" w:rsidRPr="003B4A80" w:rsidRDefault="003B4A80" w:rsidP="003B4A80">
            <w:pPr>
              <w:shd w:val="clear" w:color="auto" w:fill="FFFFFF"/>
              <w:spacing w:after="0" w:line="315" w:lineRule="atLeast"/>
              <w:textAlignment w:val="baseline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3B4A80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От иных участников</w:t>
            </w:r>
          </w:p>
          <w:p w:rsidR="003B4A80" w:rsidRPr="003B4A80" w:rsidRDefault="003B4A80" w:rsidP="003B4A80">
            <w:pPr>
              <w:shd w:val="clear" w:color="auto" w:fill="FFFFFF"/>
              <w:spacing w:after="0" w:line="315" w:lineRule="atLeast"/>
              <w:textAlignment w:val="baseline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3B4A80" w:rsidRPr="003B4A80" w:rsidRDefault="003B4A80" w:rsidP="003B4A80">
            <w:pPr>
              <w:spacing w:after="0"/>
              <w:ind w:left="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43B12" w:rsidRPr="003B4A80" w:rsidRDefault="00C43B12" w:rsidP="00C43B1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5</w:t>
      </w:r>
      <w:r w:rsidRPr="003B4A80">
        <w:rPr>
          <w:rFonts w:ascii="Times New Roman" w:hAnsi="Times New Roman" w:cs="Times New Roman"/>
          <w:b/>
          <w:sz w:val="24"/>
          <w:szCs w:val="24"/>
        </w:rPr>
        <w:t>. Голосование</w:t>
      </w:r>
    </w:p>
    <w:tbl>
      <w:tblPr>
        <w:tblpPr w:leftFromText="180" w:rightFromText="180" w:vertAnchor="text" w:horzAnchor="margin" w:tblpXSpec="center" w:tblpY="20"/>
        <w:tblW w:w="989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60"/>
        <w:gridCol w:w="2553"/>
        <w:gridCol w:w="2675"/>
        <w:gridCol w:w="2011"/>
      </w:tblGrid>
      <w:tr w:rsidR="00C43B12" w:rsidRPr="003B4A80" w:rsidTr="00B37BF7">
        <w:trPr>
          <w:trHeight w:val="380"/>
        </w:trPr>
        <w:tc>
          <w:tcPr>
            <w:tcW w:w="266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:rsidR="00C43B12" w:rsidRPr="003B4A80" w:rsidRDefault="00C43B12" w:rsidP="00B37BF7">
            <w:pPr>
              <w:spacing w:after="0"/>
              <w:ind w:left="-567"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A8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:rsidR="00C43B12" w:rsidRPr="003B4A80" w:rsidRDefault="00C43B12" w:rsidP="00B37BF7">
            <w:pPr>
              <w:spacing w:after="0"/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3B4A80">
              <w:rPr>
                <w:rFonts w:ascii="Times New Roman" w:hAnsi="Times New Roman" w:cs="Times New Roman"/>
                <w:b/>
                <w:sz w:val="24"/>
                <w:szCs w:val="24"/>
              </w:rPr>
              <w:t>голосов</w:t>
            </w:r>
          </w:p>
        </w:tc>
        <w:tc>
          <w:tcPr>
            <w:tcW w:w="2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:rsidR="00C43B12" w:rsidRPr="003B4A80" w:rsidRDefault="00C43B12" w:rsidP="00B37BF7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A80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</w:tc>
        <w:tc>
          <w:tcPr>
            <w:tcW w:w="2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:rsidR="00C43B12" w:rsidRPr="003B4A80" w:rsidRDefault="00C43B12" w:rsidP="00B37BF7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A80">
              <w:rPr>
                <w:rFonts w:ascii="Times New Roman" w:hAnsi="Times New Roman" w:cs="Times New Roman"/>
                <w:b/>
                <w:sz w:val="24"/>
                <w:szCs w:val="24"/>
              </w:rPr>
              <w:t>Против</w:t>
            </w:r>
          </w:p>
        </w:tc>
        <w:tc>
          <w:tcPr>
            <w:tcW w:w="2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:rsidR="00C43B12" w:rsidRPr="003B4A80" w:rsidRDefault="00C43B12" w:rsidP="00B37BF7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A80">
              <w:rPr>
                <w:rFonts w:ascii="Times New Roman" w:hAnsi="Times New Roman" w:cs="Times New Roman"/>
                <w:b/>
                <w:sz w:val="24"/>
                <w:szCs w:val="24"/>
              </w:rPr>
              <w:t>Воздержались</w:t>
            </w:r>
          </w:p>
        </w:tc>
      </w:tr>
      <w:tr w:rsidR="00C43B12" w:rsidRPr="003B4A80" w:rsidTr="00B37BF7">
        <w:trPr>
          <w:trHeight w:val="429"/>
        </w:trPr>
        <w:tc>
          <w:tcPr>
            <w:tcW w:w="26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:rsidR="00C43B12" w:rsidRPr="003B4A80" w:rsidRDefault="00C43B12" w:rsidP="00B37BF7">
            <w:pPr>
              <w:spacing w:after="0"/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:rsidR="00C43B12" w:rsidRPr="003B4A80" w:rsidRDefault="00C43B12" w:rsidP="00B37BF7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:rsidR="00C43B12" w:rsidRPr="003B4A80" w:rsidRDefault="00C43B12" w:rsidP="00B37BF7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:rsidR="00C43B12" w:rsidRPr="003B4A80" w:rsidRDefault="00C43B12" w:rsidP="00B37BF7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43B12" w:rsidRDefault="00C43B12" w:rsidP="003B4A8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B4A80" w:rsidRPr="003B4A80" w:rsidRDefault="003B4A80" w:rsidP="003B4A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B4A80">
        <w:rPr>
          <w:rFonts w:ascii="Times New Roman" w:hAnsi="Times New Roman" w:cs="Times New Roman"/>
          <w:b/>
          <w:sz w:val="24"/>
          <w:szCs w:val="24"/>
        </w:rPr>
        <w:t>6. Результаты слушаний</w:t>
      </w:r>
    </w:p>
    <w:tbl>
      <w:tblPr>
        <w:tblW w:w="992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2"/>
        <w:gridCol w:w="9211"/>
      </w:tblGrid>
      <w:tr w:rsidR="003B4A80" w:rsidRPr="003B4A80" w:rsidTr="00B37BF7">
        <w:tc>
          <w:tcPr>
            <w:tcW w:w="7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:rsidR="003B4A80" w:rsidRPr="003B4A80" w:rsidRDefault="003B4A80" w:rsidP="003B4A8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A80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92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:rsidR="003B4A80" w:rsidRPr="003B4A80" w:rsidRDefault="003B4A80" w:rsidP="003B4A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A80" w:rsidRPr="003B4A80" w:rsidTr="00B37BF7">
        <w:trPr>
          <w:trHeight w:val="258"/>
        </w:trPr>
        <w:tc>
          <w:tcPr>
            <w:tcW w:w="7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:rsidR="003B4A80" w:rsidRPr="003B4A80" w:rsidRDefault="003B4A80" w:rsidP="003B4A8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A80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92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:rsidR="003B4A80" w:rsidRPr="003B4A80" w:rsidRDefault="003B4A80" w:rsidP="003B4A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4A80" w:rsidRPr="003B4A80" w:rsidRDefault="003B4A80" w:rsidP="003B4A8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B4A80" w:rsidRPr="003B4A80" w:rsidRDefault="003B4A80" w:rsidP="003B4A8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B4A80" w:rsidRPr="003B4A80" w:rsidRDefault="003B4A80" w:rsidP="003B4A8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B4A80" w:rsidRPr="003B4A80" w:rsidRDefault="00D86BC3" w:rsidP="00D86BC3">
      <w:pPr>
        <w:spacing w:after="0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</w:t>
      </w:r>
      <w:r w:rsidR="003B4A80" w:rsidRPr="003B4A80">
        <w:rPr>
          <w:rFonts w:ascii="Times New Roman" w:hAnsi="Times New Roman" w:cs="Times New Roman"/>
          <w:bCs/>
          <w:sz w:val="24"/>
          <w:szCs w:val="24"/>
        </w:rPr>
        <w:t xml:space="preserve">Подпись: председатель </w:t>
      </w:r>
      <w:r>
        <w:rPr>
          <w:rFonts w:ascii="Times New Roman" w:hAnsi="Times New Roman" w:cs="Times New Roman"/>
          <w:bCs/>
          <w:sz w:val="24"/>
          <w:szCs w:val="24"/>
        </w:rPr>
        <w:t>публичных слушаний</w:t>
      </w:r>
    </w:p>
    <w:p w:rsidR="003B4A80" w:rsidRPr="003B4A80" w:rsidRDefault="003B4A80" w:rsidP="003B4A80">
      <w:pPr>
        <w:spacing w:after="0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3B4A80" w:rsidRPr="003B4A80" w:rsidRDefault="003B4A80" w:rsidP="003B4A80">
      <w:pPr>
        <w:spacing w:after="0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3B4A80">
        <w:rPr>
          <w:rFonts w:ascii="Times New Roman" w:hAnsi="Times New Roman" w:cs="Times New Roman"/>
          <w:bCs/>
          <w:sz w:val="24"/>
          <w:szCs w:val="24"/>
        </w:rPr>
        <w:t>_____________________________________________</w:t>
      </w:r>
    </w:p>
    <w:p w:rsidR="003B4A80" w:rsidRPr="003B4A80" w:rsidRDefault="003B4A80" w:rsidP="003B4A80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3B4A80" w:rsidRPr="003B4A80" w:rsidRDefault="003B4A80" w:rsidP="00D86B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3B4A80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Подпись: </w:t>
      </w:r>
      <w:r w:rsidR="00D86BC3">
        <w:rPr>
          <w:rFonts w:ascii="Times New Roman" w:hAnsi="Times New Roman" w:cs="Times New Roman"/>
          <w:bCs/>
          <w:sz w:val="24"/>
          <w:szCs w:val="24"/>
        </w:rPr>
        <w:t>секретарь</w:t>
      </w:r>
      <w:r w:rsidR="00D86BC3" w:rsidRPr="003B4A8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86BC3">
        <w:rPr>
          <w:rFonts w:ascii="Times New Roman" w:hAnsi="Times New Roman" w:cs="Times New Roman"/>
          <w:bCs/>
          <w:sz w:val="24"/>
          <w:szCs w:val="24"/>
        </w:rPr>
        <w:t>публичных слушаний</w:t>
      </w:r>
    </w:p>
    <w:p w:rsidR="003B4A80" w:rsidRPr="003B4A80" w:rsidRDefault="003B4A80" w:rsidP="003B4A80">
      <w:pPr>
        <w:spacing w:after="0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3B4A80">
        <w:rPr>
          <w:rFonts w:ascii="Times New Roman" w:hAnsi="Times New Roman" w:cs="Times New Roman"/>
          <w:bCs/>
          <w:sz w:val="24"/>
          <w:szCs w:val="24"/>
        </w:rPr>
        <w:br/>
        <w:t xml:space="preserve">                                    ____________________________________________</w:t>
      </w:r>
    </w:p>
    <w:p w:rsidR="003B4A80" w:rsidRDefault="003B4A80" w:rsidP="0059075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644EC1" w:rsidRDefault="00644EC1" w:rsidP="0059075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644EC1" w:rsidRDefault="00644EC1" w:rsidP="0059075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644EC1" w:rsidRDefault="00644EC1" w:rsidP="0059075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644EC1" w:rsidRDefault="00644EC1" w:rsidP="0059075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644EC1" w:rsidRDefault="00644EC1" w:rsidP="0059075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644EC1" w:rsidRDefault="00644EC1" w:rsidP="0059075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644EC1" w:rsidRDefault="00644EC1" w:rsidP="0059075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644EC1" w:rsidRDefault="00644EC1" w:rsidP="0059075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644EC1" w:rsidRDefault="00644EC1" w:rsidP="0059075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644EC1" w:rsidRDefault="00644EC1" w:rsidP="0059075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644EC1" w:rsidRDefault="00644EC1" w:rsidP="0059075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644EC1" w:rsidRDefault="00644EC1" w:rsidP="0059075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644EC1" w:rsidRDefault="00644EC1" w:rsidP="0059075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644EC1" w:rsidRDefault="00644EC1" w:rsidP="0059075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644EC1" w:rsidRDefault="00644EC1" w:rsidP="0059075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644EC1" w:rsidRDefault="00644EC1" w:rsidP="0059075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644EC1" w:rsidRDefault="00644EC1" w:rsidP="0059075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644EC1" w:rsidRDefault="00644EC1" w:rsidP="0059075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644EC1" w:rsidRDefault="00644EC1" w:rsidP="0059075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644EC1" w:rsidRDefault="00644EC1" w:rsidP="0059075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644EC1" w:rsidRDefault="00644EC1" w:rsidP="0059075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644EC1" w:rsidRDefault="00644EC1" w:rsidP="0059075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644EC1" w:rsidRDefault="00644EC1" w:rsidP="0059075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644EC1" w:rsidRDefault="00644EC1" w:rsidP="0059075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644EC1" w:rsidRDefault="00644EC1" w:rsidP="0059075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644EC1" w:rsidRDefault="00644EC1" w:rsidP="0059075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644EC1" w:rsidRDefault="00644EC1" w:rsidP="0059075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644EC1" w:rsidRDefault="00644EC1" w:rsidP="0059075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644EC1" w:rsidRPr="006905A3" w:rsidRDefault="00644EC1" w:rsidP="00644EC1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</w:t>
      </w:r>
      <w:r w:rsidRPr="006905A3">
        <w:rPr>
          <w:rFonts w:ascii="Times New Roman" w:hAnsi="Times New Roman" w:cs="Times New Roman"/>
          <w:color w:val="000000"/>
          <w:sz w:val="24"/>
          <w:szCs w:val="24"/>
        </w:rPr>
        <w:t>риложение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3</w:t>
      </w:r>
    </w:p>
    <w:p w:rsidR="00644556" w:rsidRDefault="00644EC1" w:rsidP="00644EC1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6905A3">
        <w:rPr>
          <w:rFonts w:ascii="Times New Roman" w:hAnsi="Times New Roman" w:cs="Times New Roman"/>
          <w:color w:val="000000"/>
          <w:sz w:val="24"/>
          <w:szCs w:val="24"/>
        </w:rPr>
        <w:t xml:space="preserve">к решению </w:t>
      </w:r>
      <w:r w:rsidR="00644556">
        <w:rPr>
          <w:rFonts w:ascii="Times New Roman" w:hAnsi="Times New Roman" w:cs="Times New Roman"/>
          <w:color w:val="000000"/>
          <w:sz w:val="24"/>
          <w:szCs w:val="24"/>
        </w:rPr>
        <w:t>Переславль-Залесской</w:t>
      </w:r>
    </w:p>
    <w:p w:rsidR="00644EC1" w:rsidRPr="006905A3" w:rsidRDefault="00644EC1" w:rsidP="00644EC1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6905A3">
        <w:rPr>
          <w:rFonts w:ascii="Times New Roman" w:hAnsi="Times New Roman" w:cs="Times New Roman"/>
          <w:color w:val="000000"/>
          <w:sz w:val="24"/>
          <w:szCs w:val="24"/>
        </w:rPr>
        <w:t>городской Думы</w:t>
      </w:r>
    </w:p>
    <w:p w:rsidR="00644EC1" w:rsidRDefault="00644EC1" w:rsidP="00644EC1">
      <w:pPr>
        <w:pStyle w:val="a3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</w:t>
      </w:r>
      <w:r w:rsidRPr="006905A3">
        <w:rPr>
          <w:rFonts w:ascii="Times New Roman" w:hAnsi="Times New Roman" w:cs="Times New Roman"/>
          <w:color w:val="000000"/>
          <w:sz w:val="24"/>
          <w:szCs w:val="24"/>
        </w:rPr>
        <w:t>от __________ № _________</w:t>
      </w:r>
    </w:p>
    <w:p w:rsidR="00644EC1" w:rsidRPr="00644EC1" w:rsidRDefault="00644EC1" w:rsidP="00644EC1">
      <w:pPr>
        <w:pStyle w:val="a3"/>
        <w:spacing w:after="0"/>
        <w:ind w:left="0"/>
        <w:rPr>
          <w:rFonts w:ascii="Times New Roman" w:hAnsi="Times New Roman" w:cs="Times New Roman"/>
          <w:color w:val="000000"/>
          <w:sz w:val="24"/>
          <w:szCs w:val="24"/>
        </w:rPr>
      </w:pPr>
    </w:p>
    <w:p w:rsidR="00644EC1" w:rsidRPr="00644EC1" w:rsidRDefault="00644EC1" w:rsidP="00644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hAnsi="Times New Roman" w:cs="Times New Roman"/>
          <w:b/>
          <w:bCs/>
        </w:rPr>
      </w:pPr>
      <w:r w:rsidRPr="00644EC1">
        <w:rPr>
          <w:rFonts w:ascii="Times New Roman" w:hAnsi="Times New Roman" w:cs="Times New Roman"/>
          <w:b/>
          <w:bCs/>
        </w:rPr>
        <w:t>ЗАКЛЮЧЕНИЕ</w:t>
      </w:r>
    </w:p>
    <w:p w:rsidR="00644EC1" w:rsidRPr="00644EC1" w:rsidRDefault="00644EC1" w:rsidP="00644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hAnsi="Times New Roman" w:cs="Times New Roman"/>
          <w:b/>
          <w:bCs/>
        </w:rPr>
      </w:pPr>
      <w:r w:rsidRPr="00644EC1">
        <w:rPr>
          <w:rFonts w:ascii="Times New Roman" w:hAnsi="Times New Roman" w:cs="Times New Roman"/>
          <w:b/>
          <w:bCs/>
        </w:rPr>
        <w:t>О РЕЗУЛЬТАТАХ ОБЩЕСТВЕННЫХ ОБСУЖДЕНИЙ</w:t>
      </w:r>
    </w:p>
    <w:p w:rsidR="00644EC1" w:rsidRPr="00644EC1" w:rsidRDefault="00644EC1" w:rsidP="00644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hAnsi="Times New Roman" w:cs="Times New Roman"/>
          <w:b/>
          <w:bCs/>
        </w:rPr>
      </w:pPr>
      <w:r w:rsidRPr="00644EC1">
        <w:rPr>
          <w:rFonts w:ascii="Times New Roman" w:hAnsi="Times New Roman" w:cs="Times New Roman"/>
          <w:b/>
          <w:bCs/>
        </w:rPr>
        <w:t>(ПУБЛИЧНЫХ СЛУШАНИЙ)</w:t>
      </w:r>
    </w:p>
    <w:p w:rsidR="00644EC1" w:rsidRPr="00644EC1" w:rsidRDefault="00644EC1" w:rsidP="00644EC1">
      <w:pPr>
        <w:pStyle w:val="unformattext"/>
        <w:shd w:val="clear" w:color="auto" w:fill="FFFFFF"/>
        <w:spacing w:before="0" w:beforeAutospacing="0" w:after="0" w:afterAutospacing="0" w:line="315" w:lineRule="atLeast"/>
        <w:textAlignment w:val="baseline"/>
        <w:rPr>
          <w:color w:val="2D2D2D"/>
          <w:spacing w:val="2"/>
        </w:rPr>
      </w:pPr>
    </w:p>
    <w:p w:rsidR="00644EC1" w:rsidRPr="00644EC1" w:rsidRDefault="00644EC1" w:rsidP="00644EC1">
      <w:pPr>
        <w:pStyle w:val="unformattext"/>
        <w:shd w:val="clear" w:color="auto" w:fill="FFFFFF"/>
        <w:spacing w:before="0" w:beforeAutospacing="0" w:after="0" w:afterAutospacing="0" w:line="315" w:lineRule="atLeast"/>
        <w:textAlignment w:val="baseline"/>
        <w:rPr>
          <w:spacing w:val="2"/>
        </w:rPr>
      </w:pPr>
      <w:r w:rsidRPr="00644EC1">
        <w:rPr>
          <w:spacing w:val="2"/>
        </w:rPr>
        <w:t>«___» ____________ 20__ г.</w:t>
      </w:r>
    </w:p>
    <w:p w:rsidR="00644EC1" w:rsidRPr="00644EC1" w:rsidRDefault="00644EC1" w:rsidP="00644EC1">
      <w:pPr>
        <w:pStyle w:val="unformattext"/>
        <w:shd w:val="clear" w:color="auto" w:fill="FFFFFF"/>
        <w:spacing w:before="0" w:beforeAutospacing="0" w:after="0" w:afterAutospacing="0" w:line="315" w:lineRule="atLeast"/>
        <w:textAlignment w:val="baseline"/>
        <w:rPr>
          <w:spacing w:val="2"/>
        </w:rPr>
      </w:pPr>
      <w:r w:rsidRPr="00644EC1">
        <w:rPr>
          <w:spacing w:val="2"/>
        </w:rPr>
        <w:t>    </w:t>
      </w:r>
    </w:p>
    <w:p w:rsidR="00644EC1" w:rsidRPr="00644EC1" w:rsidRDefault="00644EC1" w:rsidP="00644556">
      <w:pPr>
        <w:pStyle w:val="un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644EC1">
        <w:rPr>
          <w:spacing w:val="2"/>
        </w:rPr>
        <w:t>1. Наименование проекта, рассмотренного на общественных обсуждениях (публичных слушаниях):</w:t>
      </w:r>
    </w:p>
    <w:p w:rsidR="00644EC1" w:rsidRPr="00644EC1" w:rsidRDefault="00644EC1" w:rsidP="00644EC1">
      <w:pPr>
        <w:pStyle w:val="unformattext"/>
        <w:shd w:val="clear" w:color="auto" w:fill="FFFFFF"/>
        <w:spacing w:before="0" w:beforeAutospacing="0" w:after="0" w:afterAutospacing="0" w:line="315" w:lineRule="atLeast"/>
        <w:textAlignment w:val="baseline"/>
        <w:rPr>
          <w:spacing w:val="2"/>
        </w:rPr>
      </w:pPr>
      <w:r w:rsidRPr="00644EC1">
        <w:rPr>
          <w:spacing w:val="2"/>
        </w:rPr>
        <w:t>______________________________________________________________________________</w:t>
      </w:r>
      <w:r w:rsidR="00DF14CA">
        <w:rPr>
          <w:spacing w:val="2"/>
        </w:rPr>
        <w:t>___</w:t>
      </w:r>
    </w:p>
    <w:p w:rsidR="00644EC1" w:rsidRPr="00644EC1" w:rsidRDefault="00644EC1" w:rsidP="00644EC1">
      <w:pPr>
        <w:pStyle w:val="unformattext"/>
        <w:shd w:val="clear" w:color="auto" w:fill="FFFFFF"/>
        <w:spacing w:before="0" w:beforeAutospacing="0" w:after="0" w:afterAutospacing="0" w:line="315" w:lineRule="atLeast"/>
        <w:textAlignment w:val="baseline"/>
        <w:rPr>
          <w:spacing w:val="2"/>
        </w:rPr>
      </w:pPr>
      <w:r w:rsidRPr="00644EC1">
        <w:rPr>
          <w:spacing w:val="2"/>
        </w:rPr>
        <w:t>______________________________________________________________________________</w:t>
      </w:r>
      <w:r w:rsidR="00DF14CA">
        <w:rPr>
          <w:spacing w:val="2"/>
        </w:rPr>
        <w:t>___</w:t>
      </w:r>
    </w:p>
    <w:p w:rsidR="00644EC1" w:rsidRPr="00644EC1" w:rsidRDefault="00644EC1" w:rsidP="00644556">
      <w:pPr>
        <w:pStyle w:val="un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644EC1">
        <w:rPr>
          <w:spacing w:val="2"/>
        </w:rPr>
        <w:t>2. Сведения о количестве участников общественных обсуждений (публичных слушан</w:t>
      </w:r>
      <w:r w:rsidR="00644556">
        <w:rPr>
          <w:spacing w:val="2"/>
        </w:rPr>
        <w:t>ий), которые приняли участие в общественных обсуждениях</w:t>
      </w:r>
      <w:r w:rsidRPr="00644EC1">
        <w:rPr>
          <w:spacing w:val="2"/>
        </w:rPr>
        <w:t xml:space="preserve"> </w:t>
      </w:r>
      <w:r w:rsidR="00644556">
        <w:rPr>
          <w:spacing w:val="2"/>
        </w:rPr>
        <w:t>(</w:t>
      </w:r>
      <w:r w:rsidRPr="00644EC1">
        <w:rPr>
          <w:spacing w:val="2"/>
        </w:rPr>
        <w:t>публичных слушаниях</w:t>
      </w:r>
      <w:r w:rsidR="00644556">
        <w:rPr>
          <w:spacing w:val="2"/>
        </w:rPr>
        <w:t>)</w:t>
      </w:r>
      <w:r w:rsidRPr="00644EC1">
        <w:rPr>
          <w:spacing w:val="2"/>
        </w:rPr>
        <w:t>:</w:t>
      </w:r>
    </w:p>
    <w:p w:rsidR="00644EC1" w:rsidRPr="00644EC1" w:rsidRDefault="00644EC1" w:rsidP="00644EC1">
      <w:pPr>
        <w:pStyle w:val="unformattext"/>
        <w:shd w:val="clear" w:color="auto" w:fill="FFFFFF"/>
        <w:spacing w:before="0" w:beforeAutospacing="0" w:after="0" w:afterAutospacing="0" w:line="315" w:lineRule="atLeast"/>
        <w:textAlignment w:val="baseline"/>
        <w:rPr>
          <w:spacing w:val="2"/>
        </w:rPr>
      </w:pPr>
      <w:r w:rsidRPr="00644EC1">
        <w:rPr>
          <w:spacing w:val="2"/>
        </w:rPr>
        <w:t>______________________________________________________________________________</w:t>
      </w:r>
      <w:r w:rsidR="00DF14CA">
        <w:rPr>
          <w:spacing w:val="2"/>
        </w:rPr>
        <w:t>___</w:t>
      </w:r>
    </w:p>
    <w:p w:rsidR="00644EC1" w:rsidRPr="00644EC1" w:rsidRDefault="00644EC1" w:rsidP="00644EC1">
      <w:pPr>
        <w:pStyle w:val="unformattext"/>
        <w:shd w:val="clear" w:color="auto" w:fill="FFFFFF"/>
        <w:spacing w:before="0" w:beforeAutospacing="0" w:after="0" w:afterAutospacing="0" w:line="315" w:lineRule="atLeast"/>
        <w:textAlignment w:val="baseline"/>
        <w:rPr>
          <w:spacing w:val="2"/>
        </w:rPr>
      </w:pPr>
      <w:r w:rsidRPr="00644EC1">
        <w:rPr>
          <w:spacing w:val="2"/>
        </w:rPr>
        <w:t>______________________________________________________________________________</w:t>
      </w:r>
      <w:r w:rsidR="00DF14CA">
        <w:rPr>
          <w:spacing w:val="2"/>
        </w:rPr>
        <w:t>___</w:t>
      </w:r>
    </w:p>
    <w:p w:rsidR="00644EC1" w:rsidRPr="00644EC1" w:rsidRDefault="00644EC1" w:rsidP="00DF14CA">
      <w:pPr>
        <w:pStyle w:val="un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644EC1">
        <w:rPr>
          <w:spacing w:val="2"/>
        </w:rPr>
        <w:t>3. Реквизиты протокола общественных обсуждений (публичных слушаний), на основании   </w:t>
      </w:r>
    </w:p>
    <w:p w:rsidR="00644EC1" w:rsidRPr="00644EC1" w:rsidRDefault="00644EC1" w:rsidP="00DF14CA">
      <w:pPr>
        <w:pStyle w:val="un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644EC1">
        <w:rPr>
          <w:spacing w:val="2"/>
        </w:rPr>
        <w:t>которого подготовлено заключение о результатах общественных обсуждений (публичных слушаний): _______________________________________</w:t>
      </w:r>
      <w:r w:rsidR="00644556">
        <w:rPr>
          <w:spacing w:val="2"/>
        </w:rPr>
        <w:t>_____________________________</w:t>
      </w:r>
      <w:r w:rsidR="00DF14CA">
        <w:rPr>
          <w:spacing w:val="2"/>
        </w:rPr>
        <w:t>___</w:t>
      </w:r>
    </w:p>
    <w:p w:rsidR="00644EC1" w:rsidRPr="00644EC1" w:rsidRDefault="00644EC1" w:rsidP="00644EC1">
      <w:pPr>
        <w:pStyle w:val="unformattext"/>
        <w:shd w:val="clear" w:color="auto" w:fill="FFFFFF"/>
        <w:spacing w:before="0" w:beforeAutospacing="0" w:after="0" w:afterAutospacing="0" w:line="315" w:lineRule="atLeast"/>
        <w:textAlignment w:val="baseline"/>
        <w:rPr>
          <w:spacing w:val="2"/>
        </w:rPr>
      </w:pPr>
      <w:r w:rsidRPr="00644EC1">
        <w:rPr>
          <w:spacing w:val="2"/>
        </w:rPr>
        <w:t>4. Содержание внесенных предложений и замечаний участников общественных обсуждений (публичных слушаний) с разделением на:</w:t>
      </w:r>
    </w:p>
    <w:p w:rsidR="00644EC1" w:rsidRPr="00644EC1" w:rsidRDefault="00644EC1" w:rsidP="00DF14CA">
      <w:pPr>
        <w:pStyle w:val="un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644EC1">
        <w:rPr>
          <w:spacing w:val="2"/>
        </w:rPr>
        <w:t>1) предложения и замечания граждан, являющихся участниками общественных обсуждений (публичных слушаний) и постоянно проживающих на территории, в пределах которой</w:t>
      </w:r>
      <w:r w:rsidR="00DF14CA">
        <w:rPr>
          <w:spacing w:val="2"/>
        </w:rPr>
        <w:t xml:space="preserve"> </w:t>
      </w:r>
      <w:r w:rsidRPr="00644EC1">
        <w:rPr>
          <w:spacing w:val="2"/>
        </w:rPr>
        <w:t>проводятся общественные обсуждения (публичные слушания):</w:t>
      </w:r>
    </w:p>
    <w:p w:rsidR="00644EC1" w:rsidRPr="00644EC1" w:rsidRDefault="00644EC1" w:rsidP="00644EC1">
      <w:pPr>
        <w:pStyle w:val="unformattext"/>
        <w:shd w:val="clear" w:color="auto" w:fill="FFFFFF"/>
        <w:spacing w:before="0" w:beforeAutospacing="0" w:after="0" w:afterAutospacing="0" w:line="315" w:lineRule="atLeast"/>
        <w:textAlignment w:val="baseline"/>
        <w:rPr>
          <w:spacing w:val="2"/>
        </w:rPr>
      </w:pPr>
      <w:r w:rsidRPr="00644EC1">
        <w:rPr>
          <w:spacing w:val="2"/>
        </w:rPr>
        <w:t>______________________________________________________________________________</w:t>
      </w:r>
      <w:r w:rsidR="00DF14CA">
        <w:rPr>
          <w:spacing w:val="2"/>
        </w:rPr>
        <w:t>___</w:t>
      </w:r>
    </w:p>
    <w:p w:rsidR="00644EC1" w:rsidRPr="00644EC1" w:rsidRDefault="00644EC1" w:rsidP="00644EC1">
      <w:pPr>
        <w:pStyle w:val="unformattext"/>
        <w:shd w:val="clear" w:color="auto" w:fill="FFFFFF"/>
        <w:spacing w:before="0" w:beforeAutospacing="0" w:after="0" w:afterAutospacing="0" w:line="315" w:lineRule="atLeast"/>
        <w:textAlignment w:val="baseline"/>
        <w:rPr>
          <w:spacing w:val="2"/>
        </w:rPr>
      </w:pPr>
      <w:r w:rsidRPr="00644EC1">
        <w:rPr>
          <w:spacing w:val="2"/>
        </w:rPr>
        <w:t>______________________________________________________________________________</w:t>
      </w:r>
      <w:r w:rsidR="00DF14CA">
        <w:rPr>
          <w:spacing w:val="2"/>
        </w:rPr>
        <w:t>___</w:t>
      </w:r>
    </w:p>
    <w:p w:rsidR="00644EC1" w:rsidRPr="00644EC1" w:rsidRDefault="00644EC1" w:rsidP="00DF14CA">
      <w:pPr>
        <w:pStyle w:val="un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644EC1">
        <w:rPr>
          <w:spacing w:val="2"/>
        </w:rPr>
        <w:t>2) предложения и замечания иных участников</w:t>
      </w:r>
      <w:r w:rsidR="00DF14CA">
        <w:rPr>
          <w:spacing w:val="2"/>
        </w:rPr>
        <w:t xml:space="preserve"> общественных обсуждений (</w:t>
      </w:r>
      <w:r w:rsidRPr="00644EC1">
        <w:rPr>
          <w:spacing w:val="2"/>
        </w:rPr>
        <w:t>публичных слушаний</w:t>
      </w:r>
      <w:r w:rsidR="00DF14CA">
        <w:rPr>
          <w:spacing w:val="2"/>
        </w:rPr>
        <w:t>)</w:t>
      </w:r>
      <w:r w:rsidRPr="00644EC1">
        <w:rPr>
          <w:spacing w:val="2"/>
        </w:rPr>
        <w:t>:</w:t>
      </w:r>
    </w:p>
    <w:p w:rsidR="00644EC1" w:rsidRPr="00644EC1" w:rsidRDefault="00644EC1" w:rsidP="00644EC1">
      <w:pPr>
        <w:pStyle w:val="unformattext"/>
        <w:shd w:val="clear" w:color="auto" w:fill="FFFFFF"/>
        <w:spacing w:before="0" w:beforeAutospacing="0" w:after="0" w:afterAutospacing="0" w:line="315" w:lineRule="atLeast"/>
        <w:textAlignment w:val="baseline"/>
        <w:rPr>
          <w:spacing w:val="2"/>
        </w:rPr>
      </w:pPr>
      <w:r w:rsidRPr="00644EC1">
        <w:rPr>
          <w:spacing w:val="2"/>
        </w:rPr>
        <w:t>______________________________________________________________________________</w:t>
      </w:r>
      <w:r w:rsidR="00DF14CA">
        <w:rPr>
          <w:spacing w:val="2"/>
        </w:rPr>
        <w:t>___</w:t>
      </w:r>
    </w:p>
    <w:p w:rsidR="00644EC1" w:rsidRDefault="00644EC1" w:rsidP="00644EC1">
      <w:pPr>
        <w:pStyle w:val="unformattext"/>
        <w:shd w:val="clear" w:color="auto" w:fill="FFFFFF"/>
        <w:spacing w:before="0" w:beforeAutospacing="0" w:after="0" w:afterAutospacing="0" w:line="315" w:lineRule="atLeast"/>
        <w:textAlignment w:val="baseline"/>
        <w:rPr>
          <w:spacing w:val="2"/>
        </w:rPr>
      </w:pPr>
      <w:r w:rsidRPr="00644EC1">
        <w:rPr>
          <w:spacing w:val="2"/>
        </w:rPr>
        <w:t>______________________________________________________________________________</w:t>
      </w:r>
      <w:r w:rsidR="00DF14CA">
        <w:rPr>
          <w:spacing w:val="2"/>
        </w:rPr>
        <w:t>___</w:t>
      </w:r>
    </w:p>
    <w:p w:rsidR="00644EC1" w:rsidRPr="00644EC1" w:rsidRDefault="00644EC1" w:rsidP="0011089B">
      <w:pPr>
        <w:pStyle w:val="un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644EC1">
        <w:rPr>
          <w:spacing w:val="2"/>
        </w:rPr>
        <w:t>5.  Аргументированные рекомендации организатора общественных обсуждений (публичных слушаний) о целесообразно</w:t>
      </w:r>
      <w:r w:rsidR="0011089B">
        <w:rPr>
          <w:spacing w:val="2"/>
        </w:rPr>
        <w:t xml:space="preserve">сти   или   нецелесообразности </w:t>
      </w:r>
      <w:r w:rsidRPr="00644EC1">
        <w:rPr>
          <w:spacing w:val="2"/>
        </w:rPr>
        <w:t>учета внесенных участниками общественных обсуждений (публичных слушаний) предложений и замечаний:</w:t>
      </w:r>
    </w:p>
    <w:tbl>
      <w:tblPr>
        <w:tblW w:w="99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866"/>
      </w:tblGrid>
      <w:tr w:rsidR="00644EC1" w:rsidRPr="00644EC1" w:rsidTr="00C00DBC">
        <w:trPr>
          <w:trHeight w:val="15"/>
        </w:trPr>
        <w:tc>
          <w:tcPr>
            <w:tcW w:w="622" w:type="dxa"/>
            <w:hideMark/>
          </w:tcPr>
          <w:p w:rsidR="00644EC1" w:rsidRPr="00644EC1" w:rsidRDefault="00644EC1" w:rsidP="00644EC1">
            <w:pPr>
              <w:spacing w:after="0"/>
              <w:rPr>
                <w:rFonts w:ascii="Times New Roman" w:hAnsi="Times New Roman" w:cs="Times New Roman"/>
                <w:spacing w:val="2"/>
              </w:rPr>
            </w:pPr>
          </w:p>
        </w:tc>
        <w:tc>
          <w:tcPr>
            <w:tcW w:w="4435" w:type="dxa"/>
            <w:hideMark/>
          </w:tcPr>
          <w:p w:rsidR="00644EC1" w:rsidRPr="00644EC1" w:rsidRDefault="00644EC1" w:rsidP="00644EC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866" w:type="dxa"/>
            <w:hideMark/>
          </w:tcPr>
          <w:p w:rsidR="00644EC1" w:rsidRPr="00644EC1" w:rsidRDefault="00644EC1" w:rsidP="00644EC1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44EC1" w:rsidRPr="00644EC1" w:rsidTr="00C00DBC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4EC1" w:rsidRPr="00644EC1" w:rsidRDefault="00644EC1" w:rsidP="00644EC1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44EC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4EC1" w:rsidRPr="00644EC1" w:rsidRDefault="00644EC1" w:rsidP="00644EC1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44EC1">
              <w:rPr>
                <w:rFonts w:ascii="Times New Roman" w:hAnsi="Times New Roman" w:cs="Times New Roman"/>
                <w:sz w:val="24"/>
                <w:szCs w:val="24"/>
              </w:rPr>
              <w:t>Содержание предложения (замечания)</w:t>
            </w:r>
          </w:p>
        </w:tc>
        <w:tc>
          <w:tcPr>
            <w:tcW w:w="4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4EC1" w:rsidRPr="00644EC1" w:rsidRDefault="00644EC1" w:rsidP="00644EC1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44EC1">
              <w:rPr>
                <w:rFonts w:ascii="Times New Roman" w:hAnsi="Times New Roman" w:cs="Times New Roman"/>
                <w:sz w:val="24"/>
                <w:szCs w:val="24"/>
              </w:rPr>
              <w:t>Рекомендации организатора</w:t>
            </w:r>
          </w:p>
        </w:tc>
      </w:tr>
    </w:tbl>
    <w:p w:rsidR="00644EC1" w:rsidRPr="00644EC1" w:rsidRDefault="00644EC1" w:rsidP="00644EC1">
      <w:pPr>
        <w:pStyle w:val="unformattext"/>
        <w:shd w:val="clear" w:color="auto" w:fill="FFFFFF"/>
        <w:spacing w:before="0" w:beforeAutospacing="0" w:after="0" w:afterAutospacing="0" w:line="315" w:lineRule="atLeast"/>
        <w:textAlignment w:val="baseline"/>
        <w:rPr>
          <w:spacing w:val="2"/>
        </w:rPr>
      </w:pPr>
      <w:r w:rsidRPr="00644EC1">
        <w:rPr>
          <w:spacing w:val="2"/>
        </w:rPr>
        <w:t>Выводы по результатам общественных обсуждений (публичных слушаний):</w:t>
      </w:r>
    </w:p>
    <w:p w:rsidR="00644EC1" w:rsidRPr="00644EC1" w:rsidRDefault="00644EC1" w:rsidP="00644EC1">
      <w:pPr>
        <w:pStyle w:val="unformattext"/>
        <w:shd w:val="clear" w:color="auto" w:fill="FFFFFF"/>
        <w:spacing w:before="0" w:beforeAutospacing="0" w:after="0" w:afterAutospacing="0" w:line="315" w:lineRule="atLeast"/>
        <w:textAlignment w:val="baseline"/>
        <w:rPr>
          <w:spacing w:val="2"/>
        </w:rPr>
      </w:pPr>
      <w:r w:rsidRPr="00644EC1">
        <w:rPr>
          <w:spacing w:val="2"/>
        </w:rPr>
        <w:t>______________________________________________________________________________</w:t>
      </w:r>
    </w:p>
    <w:p w:rsidR="00644EC1" w:rsidRPr="00644EC1" w:rsidRDefault="00644EC1" w:rsidP="00644EC1">
      <w:pPr>
        <w:pStyle w:val="unformattext"/>
        <w:shd w:val="clear" w:color="auto" w:fill="FFFFFF"/>
        <w:spacing w:before="0" w:beforeAutospacing="0" w:after="0" w:afterAutospacing="0" w:line="315" w:lineRule="atLeast"/>
        <w:textAlignment w:val="baseline"/>
        <w:rPr>
          <w:spacing w:val="2"/>
        </w:rPr>
      </w:pPr>
      <w:r w:rsidRPr="00644EC1">
        <w:rPr>
          <w:spacing w:val="2"/>
        </w:rPr>
        <w:t>______________________________________________________________________________</w:t>
      </w:r>
    </w:p>
    <w:p w:rsidR="00644EC1" w:rsidRDefault="00644EC1" w:rsidP="00644EC1">
      <w:pPr>
        <w:spacing w:after="0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013275" w:rsidRDefault="00644EC1" w:rsidP="00644EC1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473729">
        <w:rPr>
          <w:rFonts w:ascii="Times New Roman" w:hAnsi="Times New Roman" w:cs="Times New Roman"/>
          <w:bCs/>
          <w:sz w:val="24"/>
          <w:szCs w:val="24"/>
        </w:rPr>
        <w:t>Подпись:</w:t>
      </w:r>
      <w:r w:rsidRPr="00886B75">
        <w:rPr>
          <w:rFonts w:ascii="Times New Roman" w:hAnsi="Times New Roman" w:cs="Times New Roman"/>
          <w:sz w:val="24"/>
          <w:szCs w:val="24"/>
        </w:rPr>
        <w:t xml:space="preserve"> </w:t>
      </w:r>
      <w:r w:rsidR="00686E42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r w:rsidR="00013275">
        <w:rPr>
          <w:rFonts w:ascii="Times New Roman" w:hAnsi="Times New Roman" w:cs="Times New Roman"/>
          <w:sz w:val="24"/>
          <w:szCs w:val="24"/>
        </w:rPr>
        <w:t xml:space="preserve">общественных обсуждений </w:t>
      </w:r>
    </w:p>
    <w:p w:rsidR="00686E42" w:rsidRPr="00473729" w:rsidRDefault="00013275" w:rsidP="00644EC1">
      <w:pPr>
        <w:spacing w:after="0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686E42">
        <w:rPr>
          <w:rFonts w:ascii="Times New Roman" w:hAnsi="Times New Roman" w:cs="Times New Roman"/>
          <w:sz w:val="24"/>
          <w:szCs w:val="24"/>
        </w:rPr>
        <w:t>публичных слушаний)</w:t>
      </w:r>
    </w:p>
    <w:p w:rsidR="00C56953" w:rsidRDefault="00686E42" w:rsidP="00644EC1">
      <w:pPr>
        <w:spacing w:after="0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_________________________________</w:t>
      </w:r>
    </w:p>
    <w:p w:rsidR="00C56953" w:rsidRDefault="00C5695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br w:type="page"/>
      </w:r>
    </w:p>
    <w:p w:rsidR="00C56953" w:rsidRPr="00C56953" w:rsidRDefault="00C56953" w:rsidP="00C56953">
      <w:pPr>
        <w:spacing w:after="0" w:line="240" w:lineRule="auto"/>
        <w:ind w:right="355"/>
        <w:jc w:val="center"/>
        <w:rPr>
          <w:rFonts w:ascii="Times New Roman" w:hAnsi="Times New Roman" w:cs="Times New Roman"/>
          <w:sz w:val="28"/>
          <w:szCs w:val="28"/>
        </w:rPr>
      </w:pPr>
      <w:r w:rsidRPr="00C56953"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</w:t>
      </w:r>
    </w:p>
    <w:p w:rsidR="00C56953" w:rsidRPr="00C56953" w:rsidRDefault="00C56953" w:rsidP="00C569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6953">
        <w:rPr>
          <w:rFonts w:ascii="Times New Roman" w:hAnsi="Times New Roman" w:cs="Times New Roman"/>
          <w:sz w:val="28"/>
          <w:szCs w:val="28"/>
        </w:rPr>
        <w:t xml:space="preserve">к проекту решения Переславль-Залесской городской Думы «О внесении изменений в решение Переславль-Залесской городской Думы от 29.03.2018 № 31 «Об утверждении Положения </w:t>
      </w:r>
      <w:r w:rsidRPr="00C56953">
        <w:rPr>
          <w:rFonts w:ascii="Times New Roman" w:hAnsi="Times New Roman" w:cs="Times New Roman"/>
          <w:bCs/>
          <w:sz w:val="28"/>
          <w:szCs w:val="28"/>
        </w:rPr>
        <w:t>об о</w:t>
      </w:r>
      <w:bookmarkStart w:id="0" w:name="_GoBack"/>
      <w:bookmarkEnd w:id="0"/>
      <w:r w:rsidRPr="00C56953">
        <w:rPr>
          <w:rFonts w:ascii="Times New Roman" w:hAnsi="Times New Roman" w:cs="Times New Roman"/>
          <w:bCs/>
          <w:sz w:val="28"/>
          <w:szCs w:val="28"/>
        </w:rPr>
        <w:t>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</w:t>
      </w:r>
      <w:r w:rsidRPr="00C56953">
        <w:rPr>
          <w:rFonts w:ascii="Times New Roman" w:hAnsi="Times New Roman" w:cs="Times New Roman"/>
          <w:sz w:val="28"/>
          <w:szCs w:val="28"/>
        </w:rPr>
        <w:t>»</w:t>
      </w:r>
    </w:p>
    <w:p w:rsidR="00C56953" w:rsidRPr="00C56953" w:rsidRDefault="00C56953" w:rsidP="00C569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6953" w:rsidRPr="00C56953" w:rsidRDefault="00C56953" w:rsidP="00C56953">
      <w:pPr>
        <w:spacing w:after="0" w:line="240" w:lineRule="auto"/>
        <w:ind w:firstLine="567"/>
        <w:jc w:val="both"/>
        <w:textAlignment w:val="baseline"/>
        <w:outlineLvl w:val="0"/>
        <w:rPr>
          <w:rFonts w:ascii="Times New Roman" w:hAnsi="Times New Roman" w:cs="Times New Roman"/>
          <w:sz w:val="28"/>
          <w:szCs w:val="28"/>
        </w:rPr>
      </w:pPr>
      <w:r w:rsidRPr="00C56953">
        <w:rPr>
          <w:rFonts w:ascii="Times New Roman" w:hAnsi="Times New Roman" w:cs="Times New Roman"/>
          <w:sz w:val="28"/>
          <w:szCs w:val="28"/>
        </w:rPr>
        <w:t xml:space="preserve">Принятие решения о подготовке проекта обусловлено технической необходимостью, возникшей при подготовке к проведению общественных обсуждений. Отличительной особенностью общественных обсуждений является то, что предложения и замечания могут направляться участниками общественных обсуждений посредством официального сайта органов местного самоуправления города Переславля-Залесского. </w:t>
      </w:r>
    </w:p>
    <w:p w:rsidR="00C56953" w:rsidRPr="00C56953" w:rsidRDefault="00C56953" w:rsidP="00C5695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C5695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Проект решения направлен в </w:t>
      </w:r>
      <w:proofErr w:type="spellStart"/>
      <w:r w:rsidRPr="00C5695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Переславскую</w:t>
      </w:r>
      <w:proofErr w:type="spellEnd"/>
      <w:r w:rsidRPr="00C5695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межрайонную прокуратуру</w:t>
      </w:r>
      <w:r w:rsidRPr="00C56953">
        <w:rPr>
          <w:rFonts w:ascii="Times New Roman" w:hAnsi="Times New Roman" w:cs="Times New Roman"/>
          <w:sz w:val="28"/>
          <w:szCs w:val="28"/>
        </w:rPr>
        <w:t xml:space="preserve"> на</w:t>
      </w:r>
      <w:r w:rsidRPr="00C5695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антикоррупционную экспертизу.</w:t>
      </w:r>
    </w:p>
    <w:p w:rsidR="00C56953" w:rsidRPr="00C56953" w:rsidRDefault="00C56953" w:rsidP="00C5695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56953">
        <w:rPr>
          <w:rFonts w:ascii="Times New Roman" w:hAnsi="Times New Roman" w:cs="Times New Roman"/>
          <w:color w:val="000000"/>
          <w:sz w:val="28"/>
          <w:szCs w:val="28"/>
        </w:rPr>
        <w:t xml:space="preserve">Принятие решения </w:t>
      </w:r>
      <w:r w:rsidRPr="00C56953">
        <w:rPr>
          <w:rFonts w:ascii="Times New Roman" w:hAnsi="Times New Roman" w:cs="Times New Roman"/>
          <w:sz w:val="28"/>
          <w:szCs w:val="28"/>
        </w:rPr>
        <w:t xml:space="preserve">Переславль-Залесской городской Думы «О внесении изменений в решение Переславль-Залесской городской Думы от 29.03.2018 № 31 «Об утверждении Положения </w:t>
      </w:r>
      <w:r w:rsidRPr="00C56953">
        <w:rPr>
          <w:rFonts w:ascii="Times New Roman" w:hAnsi="Times New Roman" w:cs="Times New Roman"/>
          <w:bCs/>
          <w:sz w:val="28"/>
          <w:szCs w:val="28"/>
        </w:rPr>
        <w:t>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</w:t>
      </w:r>
      <w:r w:rsidRPr="00C56953">
        <w:rPr>
          <w:rFonts w:ascii="Times New Roman" w:hAnsi="Times New Roman" w:cs="Times New Roman"/>
          <w:sz w:val="28"/>
          <w:szCs w:val="28"/>
        </w:rPr>
        <w:t xml:space="preserve">» </w:t>
      </w:r>
      <w:r w:rsidRPr="00C56953">
        <w:rPr>
          <w:rFonts w:ascii="Times New Roman" w:hAnsi="Times New Roman" w:cs="Times New Roman"/>
          <w:color w:val="000000"/>
          <w:sz w:val="28"/>
          <w:szCs w:val="28"/>
        </w:rPr>
        <w:t>не повлечет увеличение (уменьшение) расходов местного бюджета.</w:t>
      </w:r>
    </w:p>
    <w:p w:rsidR="00C56953" w:rsidRPr="00C56953" w:rsidRDefault="00C56953" w:rsidP="00C56953">
      <w:pPr>
        <w:tabs>
          <w:tab w:val="num" w:pos="-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56953" w:rsidRPr="00C56953" w:rsidRDefault="00C56953" w:rsidP="00C56953">
      <w:pPr>
        <w:tabs>
          <w:tab w:val="num" w:pos="-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56953" w:rsidRPr="00C56953" w:rsidRDefault="00C56953" w:rsidP="00C569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6953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C56953" w:rsidRPr="00C56953" w:rsidRDefault="00C56953" w:rsidP="00C56953">
      <w:pPr>
        <w:spacing w:after="0" w:line="240" w:lineRule="auto"/>
        <w:jc w:val="both"/>
        <w:rPr>
          <w:rFonts w:ascii="Times New Roman" w:hAnsi="Times New Roman" w:cs="Times New Roman"/>
          <w:bCs/>
          <w:kern w:val="36"/>
          <w:sz w:val="28"/>
          <w:szCs w:val="28"/>
          <w:lang w:eastAsia="ru-RU"/>
        </w:rPr>
      </w:pPr>
      <w:r w:rsidRPr="00C56953">
        <w:rPr>
          <w:rFonts w:ascii="Times New Roman" w:hAnsi="Times New Roman" w:cs="Times New Roman"/>
          <w:sz w:val="28"/>
          <w:szCs w:val="28"/>
        </w:rPr>
        <w:t xml:space="preserve">Администрации г. Переславля-Залесского                                         </w:t>
      </w:r>
      <w:proofErr w:type="spellStart"/>
      <w:r w:rsidRPr="00C56953">
        <w:rPr>
          <w:rFonts w:ascii="Times New Roman" w:hAnsi="Times New Roman" w:cs="Times New Roman"/>
          <w:sz w:val="28"/>
          <w:szCs w:val="28"/>
        </w:rPr>
        <w:t>И.Г.Шеффель</w:t>
      </w:r>
      <w:proofErr w:type="spellEnd"/>
    </w:p>
    <w:p w:rsidR="00644EC1" w:rsidRPr="00473729" w:rsidRDefault="00644EC1" w:rsidP="00644EC1">
      <w:pPr>
        <w:spacing w:after="0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</w:p>
    <w:sectPr w:rsidR="00644EC1" w:rsidRPr="00473729" w:rsidSect="0023135C">
      <w:pgSz w:w="11906" w:h="16838"/>
      <w:pgMar w:top="1134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6"/>
    <w:lvl w:ilvl="0">
      <w:start w:val="1"/>
      <w:numFmt w:val="decimal"/>
      <w:lvlText w:val="%1)"/>
      <w:lvlJc w:val="left"/>
      <w:pPr>
        <w:tabs>
          <w:tab w:val="num" w:pos="208"/>
        </w:tabs>
        <w:ind w:left="928" w:hanging="360"/>
      </w:pPr>
    </w:lvl>
  </w:abstractNum>
  <w:abstractNum w:abstractNumId="1" w15:restartNumberingAfterBreak="0">
    <w:nsid w:val="0000000A"/>
    <w:multiLevelType w:val="singleLevel"/>
    <w:tmpl w:val="0000000A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E"/>
    <w:multiLevelType w:val="singleLevel"/>
    <w:tmpl w:val="0000000E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8"/>
        <w:szCs w:val="28"/>
        <w:lang w:eastAsia="ru-RU" w:bidi="ar-SA"/>
      </w:rPr>
    </w:lvl>
  </w:abstractNum>
  <w:abstractNum w:abstractNumId="3" w15:restartNumberingAfterBreak="0">
    <w:nsid w:val="06DB1FF2"/>
    <w:multiLevelType w:val="hybridMultilevel"/>
    <w:tmpl w:val="70AE2CCA"/>
    <w:lvl w:ilvl="0" w:tplc="25D828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0A062A7"/>
    <w:multiLevelType w:val="singleLevel"/>
    <w:tmpl w:val="000000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8"/>
        <w:szCs w:val="28"/>
        <w:lang w:eastAsia="ru-RU" w:bidi="ar-SA"/>
      </w:rPr>
    </w:lvl>
  </w:abstractNum>
  <w:abstractNum w:abstractNumId="5" w15:restartNumberingAfterBreak="0">
    <w:nsid w:val="27C86999"/>
    <w:multiLevelType w:val="multilevel"/>
    <w:tmpl w:val="5FF829A6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E132E8A"/>
    <w:multiLevelType w:val="multilevel"/>
    <w:tmpl w:val="26A2956A"/>
    <w:lvl w:ilvl="0">
      <w:start w:val="1"/>
      <w:numFmt w:val="decimal"/>
      <w:lvlText w:val="%1."/>
      <w:lvlJc w:val="left"/>
      <w:pPr>
        <w:ind w:left="1143" w:hanging="435"/>
      </w:pPr>
      <w:rPr>
        <w:rFonts w:ascii="Times New Roman" w:hAnsi="Times New Roman" w:cs="Times New Roman" w:hint="default"/>
        <w:sz w:val="24"/>
        <w:szCs w:val="24"/>
      </w:rPr>
    </w:lvl>
    <w:lvl w:ilvl="1">
      <w:start w:val="6"/>
      <w:numFmt w:val="decimal"/>
      <w:isLgl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 w:hint="default"/>
      </w:rPr>
    </w:lvl>
  </w:abstractNum>
  <w:abstractNum w:abstractNumId="7" w15:restartNumberingAfterBreak="0">
    <w:nsid w:val="40275ACF"/>
    <w:multiLevelType w:val="hybridMultilevel"/>
    <w:tmpl w:val="BCF8FBDC"/>
    <w:lvl w:ilvl="0" w:tplc="55647610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644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2DC1A54"/>
    <w:multiLevelType w:val="hybridMultilevel"/>
    <w:tmpl w:val="40127E54"/>
    <w:lvl w:ilvl="0" w:tplc="9BF48E6C">
      <w:start w:val="1"/>
      <w:numFmt w:val="decimal"/>
      <w:lvlText w:val="%1)"/>
      <w:lvlJc w:val="left"/>
      <w:pPr>
        <w:ind w:left="927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FBD6C2E"/>
    <w:multiLevelType w:val="hybridMultilevel"/>
    <w:tmpl w:val="8B2C9B82"/>
    <w:lvl w:ilvl="0" w:tplc="E19CD6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1866CB"/>
    <w:multiLevelType w:val="hybridMultilevel"/>
    <w:tmpl w:val="6ACEE9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7"/>
  </w:num>
  <w:num w:numId="5">
    <w:abstractNumId w:val="10"/>
  </w:num>
  <w:num w:numId="6">
    <w:abstractNumId w:val="1"/>
  </w:num>
  <w:num w:numId="7">
    <w:abstractNumId w:val="0"/>
  </w:num>
  <w:num w:numId="8">
    <w:abstractNumId w:val="2"/>
  </w:num>
  <w:num w:numId="9">
    <w:abstractNumId w:val="5"/>
  </w:num>
  <w:num w:numId="10">
    <w:abstractNumId w:val="9"/>
  </w:num>
  <w:num w:numId="11">
    <w:abstractNumId w:val="3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E85"/>
    <w:rsid w:val="000049BC"/>
    <w:rsid w:val="0001202F"/>
    <w:rsid w:val="00013275"/>
    <w:rsid w:val="00025F69"/>
    <w:rsid w:val="00030270"/>
    <w:rsid w:val="000344B1"/>
    <w:rsid w:val="000348C7"/>
    <w:rsid w:val="00052A82"/>
    <w:rsid w:val="0005409C"/>
    <w:rsid w:val="000607D1"/>
    <w:rsid w:val="00060B39"/>
    <w:rsid w:val="0006316B"/>
    <w:rsid w:val="0007042C"/>
    <w:rsid w:val="00071B38"/>
    <w:rsid w:val="00074692"/>
    <w:rsid w:val="000770A5"/>
    <w:rsid w:val="00091517"/>
    <w:rsid w:val="000A0091"/>
    <w:rsid w:val="000A1513"/>
    <w:rsid w:val="000B52F0"/>
    <w:rsid w:val="000D1C40"/>
    <w:rsid w:val="000E0C81"/>
    <w:rsid w:val="000F0B3A"/>
    <w:rsid w:val="000F114F"/>
    <w:rsid w:val="000F3356"/>
    <w:rsid w:val="0010272C"/>
    <w:rsid w:val="0011089B"/>
    <w:rsid w:val="0011694B"/>
    <w:rsid w:val="00124117"/>
    <w:rsid w:val="00126D97"/>
    <w:rsid w:val="001420A9"/>
    <w:rsid w:val="001603E1"/>
    <w:rsid w:val="00166F1A"/>
    <w:rsid w:val="001770CA"/>
    <w:rsid w:val="00180BCA"/>
    <w:rsid w:val="00183987"/>
    <w:rsid w:val="001849B5"/>
    <w:rsid w:val="0018602B"/>
    <w:rsid w:val="00197BA6"/>
    <w:rsid w:val="001C00A3"/>
    <w:rsid w:val="001C05A0"/>
    <w:rsid w:val="001C50B5"/>
    <w:rsid w:val="001E2F4B"/>
    <w:rsid w:val="001E7149"/>
    <w:rsid w:val="001F3792"/>
    <w:rsid w:val="002105E5"/>
    <w:rsid w:val="00217636"/>
    <w:rsid w:val="00221345"/>
    <w:rsid w:val="00227294"/>
    <w:rsid w:val="0023135C"/>
    <w:rsid w:val="00231F4E"/>
    <w:rsid w:val="00235EE1"/>
    <w:rsid w:val="0023609F"/>
    <w:rsid w:val="002624D1"/>
    <w:rsid w:val="002625E0"/>
    <w:rsid w:val="00266F30"/>
    <w:rsid w:val="00271D1C"/>
    <w:rsid w:val="00272880"/>
    <w:rsid w:val="00275259"/>
    <w:rsid w:val="00277FFA"/>
    <w:rsid w:val="00296783"/>
    <w:rsid w:val="002A3368"/>
    <w:rsid w:val="002A6A08"/>
    <w:rsid w:val="002C13F6"/>
    <w:rsid w:val="002C227F"/>
    <w:rsid w:val="002D2D41"/>
    <w:rsid w:val="002F6C72"/>
    <w:rsid w:val="002F76FD"/>
    <w:rsid w:val="003039BB"/>
    <w:rsid w:val="00331107"/>
    <w:rsid w:val="00333C75"/>
    <w:rsid w:val="00345FA1"/>
    <w:rsid w:val="00350D1A"/>
    <w:rsid w:val="00353BF7"/>
    <w:rsid w:val="00363FEA"/>
    <w:rsid w:val="00366500"/>
    <w:rsid w:val="00366D11"/>
    <w:rsid w:val="003753AC"/>
    <w:rsid w:val="003871DC"/>
    <w:rsid w:val="0039523D"/>
    <w:rsid w:val="00397ED9"/>
    <w:rsid w:val="003A4495"/>
    <w:rsid w:val="003B0BCC"/>
    <w:rsid w:val="003B4A80"/>
    <w:rsid w:val="003D3B59"/>
    <w:rsid w:val="003D6246"/>
    <w:rsid w:val="003E339E"/>
    <w:rsid w:val="003E5907"/>
    <w:rsid w:val="003F0624"/>
    <w:rsid w:val="003F4B31"/>
    <w:rsid w:val="00401A60"/>
    <w:rsid w:val="00414FC1"/>
    <w:rsid w:val="00420378"/>
    <w:rsid w:val="00425129"/>
    <w:rsid w:val="0043189C"/>
    <w:rsid w:val="0044549B"/>
    <w:rsid w:val="00451590"/>
    <w:rsid w:val="00451901"/>
    <w:rsid w:val="00455620"/>
    <w:rsid w:val="00463270"/>
    <w:rsid w:val="00472357"/>
    <w:rsid w:val="004727AD"/>
    <w:rsid w:val="00473729"/>
    <w:rsid w:val="00473951"/>
    <w:rsid w:val="00482CD8"/>
    <w:rsid w:val="004A75E2"/>
    <w:rsid w:val="004B2C0C"/>
    <w:rsid w:val="004B7E61"/>
    <w:rsid w:val="004C3E63"/>
    <w:rsid w:val="004D0546"/>
    <w:rsid w:val="004E31B8"/>
    <w:rsid w:val="004E6DE6"/>
    <w:rsid w:val="004E743B"/>
    <w:rsid w:val="004F205A"/>
    <w:rsid w:val="0051413B"/>
    <w:rsid w:val="005144C5"/>
    <w:rsid w:val="00514658"/>
    <w:rsid w:val="00515274"/>
    <w:rsid w:val="00535BF6"/>
    <w:rsid w:val="005368CB"/>
    <w:rsid w:val="00543D76"/>
    <w:rsid w:val="00550B8F"/>
    <w:rsid w:val="00555E45"/>
    <w:rsid w:val="00572D25"/>
    <w:rsid w:val="00581CCD"/>
    <w:rsid w:val="005848BB"/>
    <w:rsid w:val="005879A6"/>
    <w:rsid w:val="00590753"/>
    <w:rsid w:val="005946E9"/>
    <w:rsid w:val="005A0543"/>
    <w:rsid w:val="005A74D0"/>
    <w:rsid w:val="005A76E2"/>
    <w:rsid w:val="005B02FF"/>
    <w:rsid w:val="005F11F4"/>
    <w:rsid w:val="005F4CED"/>
    <w:rsid w:val="00616F10"/>
    <w:rsid w:val="0062296B"/>
    <w:rsid w:val="00632669"/>
    <w:rsid w:val="00633334"/>
    <w:rsid w:val="006443C8"/>
    <w:rsid w:val="00644556"/>
    <w:rsid w:val="00644EC1"/>
    <w:rsid w:val="00653E49"/>
    <w:rsid w:val="00656E82"/>
    <w:rsid w:val="0067036B"/>
    <w:rsid w:val="00681CAF"/>
    <w:rsid w:val="00685DBE"/>
    <w:rsid w:val="00686E42"/>
    <w:rsid w:val="00687C09"/>
    <w:rsid w:val="00687F73"/>
    <w:rsid w:val="006905A3"/>
    <w:rsid w:val="00695956"/>
    <w:rsid w:val="006A15A7"/>
    <w:rsid w:val="006A74A6"/>
    <w:rsid w:val="006B1041"/>
    <w:rsid w:val="006B1792"/>
    <w:rsid w:val="006B60F6"/>
    <w:rsid w:val="006C0578"/>
    <w:rsid w:val="00701C20"/>
    <w:rsid w:val="00723568"/>
    <w:rsid w:val="00730322"/>
    <w:rsid w:val="00731FA7"/>
    <w:rsid w:val="00732A36"/>
    <w:rsid w:val="0073752C"/>
    <w:rsid w:val="00750CE8"/>
    <w:rsid w:val="00751940"/>
    <w:rsid w:val="00753EFD"/>
    <w:rsid w:val="00761FFB"/>
    <w:rsid w:val="00762828"/>
    <w:rsid w:val="00777FAD"/>
    <w:rsid w:val="0079029D"/>
    <w:rsid w:val="00795C8D"/>
    <w:rsid w:val="00796BB7"/>
    <w:rsid w:val="007A6D32"/>
    <w:rsid w:val="007B40C3"/>
    <w:rsid w:val="007B59A1"/>
    <w:rsid w:val="007C0FFC"/>
    <w:rsid w:val="007C2B6B"/>
    <w:rsid w:val="007C36B0"/>
    <w:rsid w:val="007D5664"/>
    <w:rsid w:val="007E293F"/>
    <w:rsid w:val="007E2E05"/>
    <w:rsid w:val="007E7767"/>
    <w:rsid w:val="00803AED"/>
    <w:rsid w:val="008058B3"/>
    <w:rsid w:val="00813F2B"/>
    <w:rsid w:val="008142C3"/>
    <w:rsid w:val="0081784B"/>
    <w:rsid w:val="008179D9"/>
    <w:rsid w:val="008270F3"/>
    <w:rsid w:val="00831B03"/>
    <w:rsid w:val="00835E57"/>
    <w:rsid w:val="00836009"/>
    <w:rsid w:val="00850092"/>
    <w:rsid w:val="00860DAC"/>
    <w:rsid w:val="0086586D"/>
    <w:rsid w:val="00873878"/>
    <w:rsid w:val="00885F6E"/>
    <w:rsid w:val="00886B75"/>
    <w:rsid w:val="00893825"/>
    <w:rsid w:val="00896992"/>
    <w:rsid w:val="008B327B"/>
    <w:rsid w:val="008C3CB9"/>
    <w:rsid w:val="008C7517"/>
    <w:rsid w:val="008D0815"/>
    <w:rsid w:val="008E228E"/>
    <w:rsid w:val="008E34FA"/>
    <w:rsid w:val="00911208"/>
    <w:rsid w:val="00915999"/>
    <w:rsid w:val="0091650A"/>
    <w:rsid w:val="00917FA5"/>
    <w:rsid w:val="009214A6"/>
    <w:rsid w:val="00924A17"/>
    <w:rsid w:val="00926EE3"/>
    <w:rsid w:val="00937914"/>
    <w:rsid w:val="00953936"/>
    <w:rsid w:val="00960830"/>
    <w:rsid w:val="009617E8"/>
    <w:rsid w:val="009635DF"/>
    <w:rsid w:val="00963F07"/>
    <w:rsid w:val="009708F3"/>
    <w:rsid w:val="00977CF6"/>
    <w:rsid w:val="00980B62"/>
    <w:rsid w:val="00980CCE"/>
    <w:rsid w:val="009877BC"/>
    <w:rsid w:val="009B059F"/>
    <w:rsid w:val="009C1312"/>
    <w:rsid w:val="009C2895"/>
    <w:rsid w:val="009C3644"/>
    <w:rsid w:val="009C3C59"/>
    <w:rsid w:val="009D0E85"/>
    <w:rsid w:val="009D3CC8"/>
    <w:rsid w:val="009D6120"/>
    <w:rsid w:val="009E0D45"/>
    <w:rsid w:val="009E30F8"/>
    <w:rsid w:val="009E5C61"/>
    <w:rsid w:val="009E6572"/>
    <w:rsid w:val="00A20756"/>
    <w:rsid w:val="00A30D02"/>
    <w:rsid w:val="00A54712"/>
    <w:rsid w:val="00A606A8"/>
    <w:rsid w:val="00A73230"/>
    <w:rsid w:val="00A779FF"/>
    <w:rsid w:val="00A91E1B"/>
    <w:rsid w:val="00A927A8"/>
    <w:rsid w:val="00AA0BC4"/>
    <w:rsid w:val="00AC632A"/>
    <w:rsid w:val="00AD430D"/>
    <w:rsid w:val="00AF6BFC"/>
    <w:rsid w:val="00B01030"/>
    <w:rsid w:val="00B02F1F"/>
    <w:rsid w:val="00B159E4"/>
    <w:rsid w:val="00B20C9B"/>
    <w:rsid w:val="00B225F0"/>
    <w:rsid w:val="00B23A39"/>
    <w:rsid w:val="00B3265D"/>
    <w:rsid w:val="00B50412"/>
    <w:rsid w:val="00B8424E"/>
    <w:rsid w:val="00B915AC"/>
    <w:rsid w:val="00BB18F0"/>
    <w:rsid w:val="00BB550A"/>
    <w:rsid w:val="00BB6D5F"/>
    <w:rsid w:val="00BD2C28"/>
    <w:rsid w:val="00BD41F0"/>
    <w:rsid w:val="00BD6725"/>
    <w:rsid w:val="00BE12AE"/>
    <w:rsid w:val="00BE1A15"/>
    <w:rsid w:val="00BE62BC"/>
    <w:rsid w:val="00BE6783"/>
    <w:rsid w:val="00BE6E87"/>
    <w:rsid w:val="00BF0A71"/>
    <w:rsid w:val="00C01A7E"/>
    <w:rsid w:val="00C102C0"/>
    <w:rsid w:val="00C1792F"/>
    <w:rsid w:val="00C25634"/>
    <w:rsid w:val="00C3299B"/>
    <w:rsid w:val="00C43B12"/>
    <w:rsid w:val="00C4476A"/>
    <w:rsid w:val="00C44D16"/>
    <w:rsid w:val="00C45195"/>
    <w:rsid w:val="00C56953"/>
    <w:rsid w:val="00C56A39"/>
    <w:rsid w:val="00C62F48"/>
    <w:rsid w:val="00C63239"/>
    <w:rsid w:val="00C732CA"/>
    <w:rsid w:val="00C746B0"/>
    <w:rsid w:val="00C77A8A"/>
    <w:rsid w:val="00C83227"/>
    <w:rsid w:val="00C874A9"/>
    <w:rsid w:val="00C907D1"/>
    <w:rsid w:val="00C9313D"/>
    <w:rsid w:val="00C970C5"/>
    <w:rsid w:val="00CC0EB9"/>
    <w:rsid w:val="00CC44B6"/>
    <w:rsid w:val="00CD682A"/>
    <w:rsid w:val="00CE4983"/>
    <w:rsid w:val="00CF29B6"/>
    <w:rsid w:val="00CF5C70"/>
    <w:rsid w:val="00CF6A7E"/>
    <w:rsid w:val="00CF765E"/>
    <w:rsid w:val="00CF76DE"/>
    <w:rsid w:val="00D0414D"/>
    <w:rsid w:val="00D06ED8"/>
    <w:rsid w:val="00D10DA8"/>
    <w:rsid w:val="00D15BE8"/>
    <w:rsid w:val="00D37DD5"/>
    <w:rsid w:val="00D57B96"/>
    <w:rsid w:val="00D57BA0"/>
    <w:rsid w:val="00D6109B"/>
    <w:rsid w:val="00D62330"/>
    <w:rsid w:val="00D70056"/>
    <w:rsid w:val="00D821F5"/>
    <w:rsid w:val="00D86BC3"/>
    <w:rsid w:val="00D8793E"/>
    <w:rsid w:val="00D939A3"/>
    <w:rsid w:val="00DA4F6F"/>
    <w:rsid w:val="00DA507F"/>
    <w:rsid w:val="00DB541D"/>
    <w:rsid w:val="00DC3A91"/>
    <w:rsid w:val="00DD0E66"/>
    <w:rsid w:val="00DE43F1"/>
    <w:rsid w:val="00DF14CA"/>
    <w:rsid w:val="00DF3343"/>
    <w:rsid w:val="00DF7944"/>
    <w:rsid w:val="00E01D40"/>
    <w:rsid w:val="00E15056"/>
    <w:rsid w:val="00E20B48"/>
    <w:rsid w:val="00E23474"/>
    <w:rsid w:val="00E24398"/>
    <w:rsid w:val="00E34F45"/>
    <w:rsid w:val="00E3729F"/>
    <w:rsid w:val="00E403A2"/>
    <w:rsid w:val="00E424F6"/>
    <w:rsid w:val="00E46828"/>
    <w:rsid w:val="00E47BCB"/>
    <w:rsid w:val="00E510D9"/>
    <w:rsid w:val="00E5362A"/>
    <w:rsid w:val="00E55775"/>
    <w:rsid w:val="00E635F2"/>
    <w:rsid w:val="00E76822"/>
    <w:rsid w:val="00EA4E36"/>
    <w:rsid w:val="00EA66B1"/>
    <w:rsid w:val="00EB35C9"/>
    <w:rsid w:val="00EC05FB"/>
    <w:rsid w:val="00EC5A70"/>
    <w:rsid w:val="00ED7F09"/>
    <w:rsid w:val="00EE13E2"/>
    <w:rsid w:val="00EF2636"/>
    <w:rsid w:val="00F0101C"/>
    <w:rsid w:val="00F235CC"/>
    <w:rsid w:val="00F317D3"/>
    <w:rsid w:val="00F34B3B"/>
    <w:rsid w:val="00F47201"/>
    <w:rsid w:val="00F4744B"/>
    <w:rsid w:val="00F51620"/>
    <w:rsid w:val="00F5642A"/>
    <w:rsid w:val="00F641F0"/>
    <w:rsid w:val="00F66849"/>
    <w:rsid w:val="00F7081B"/>
    <w:rsid w:val="00F767F3"/>
    <w:rsid w:val="00F82A05"/>
    <w:rsid w:val="00F9470A"/>
    <w:rsid w:val="00FB1A5A"/>
    <w:rsid w:val="00FD251E"/>
    <w:rsid w:val="00FD4493"/>
    <w:rsid w:val="00FE31BE"/>
    <w:rsid w:val="00FE3BA5"/>
    <w:rsid w:val="00FF1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1C34B8-55C3-4B0E-8B24-65411E067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0A71"/>
  </w:style>
  <w:style w:type="paragraph" w:styleId="1">
    <w:name w:val="heading 1"/>
    <w:basedOn w:val="a"/>
    <w:next w:val="a"/>
    <w:link w:val="10"/>
    <w:uiPriority w:val="99"/>
    <w:qFormat/>
    <w:rsid w:val="00616F1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A1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105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05E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616F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616F1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616F1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caption"/>
    <w:basedOn w:val="a"/>
    <w:next w:val="a"/>
    <w:uiPriority w:val="99"/>
    <w:qFormat/>
    <w:rsid w:val="00616F10"/>
    <w:pPr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7">
    <w:name w:val="Normal (Web)"/>
    <w:aliases w:val="Обычный (Web)1,Обычный (Web)1 Знак"/>
    <w:basedOn w:val="a"/>
    <w:link w:val="a8"/>
    <w:semiHidden/>
    <w:unhideWhenUsed/>
    <w:rsid w:val="00BE6E87"/>
    <w:pPr>
      <w:spacing w:before="30" w:after="30" w:line="240" w:lineRule="auto"/>
      <w:jc w:val="center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paragraph" w:customStyle="1" w:styleId="a9">
    <w:name w:val="основной"/>
    <w:basedOn w:val="a"/>
    <w:rsid w:val="00BE6E87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a">
    <w:name w:val="таблица"/>
    <w:basedOn w:val="a7"/>
    <w:link w:val="ab"/>
    <w:qFormat/>
    <w:rsid w:val="007B40C3"/>
    <w:pPr>
      <w:spacing w:before="0" w:after="0"/>
      <w:jc w:val="both"/>
    </w:pPr>
    <w:rPr>
      <w:rFonts w:ascii="Times New Roman" w:hAnsi="Times New Roman" w:cs="Times New Roman"/>
      <w:color w:val="auto"/>
    </w:rPr>
  </w:style>
  <w:style w:type="table" w:styleId="ac">
    <w:name w:val="Table Grid"/>
    <w:basedOn w:val="a1"/>
    <w:uiPriority w:val="59"/>
    <w:rsid w:val="007B40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Обычный (веб) Знак"/>
    <w:aliases w:val="Обычный (Web)1 Знак1,Обычный (Web)1 Знак Знак"/>
    <w:basedOn w:val="a0"/>
    <w:link w:val="a7"/>
    <w:semiHidden/>
    <w:rsid w:val="007B40C3"/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character" w:customStyle="1" w:styleId="ab">
    <w:name w:val="таблица Знак"/>
    <w:basedOn w:val="a8"/>
    <w:link w:val="aa"/>
    <w:rsid w:val="007B40C3"/>
    <w:rPr>
      <w:rFonts w:ascii="Times New Roman" w:eastAsia="Times New Roman" w:hAnsi="Times New Roman" w:cs="Times New Roman"/>
      <w:color w:val="332E2D"/>
      <w:spacing w:val="2"/>
      <w:sz w:val="24"/>
      <w:szCs w:val="24"/>
      <w:lang w:eastAsia="ru-RU"/>
    </w:rPr>
  </w:style>
  <w:style w:type="paragraph" w:customStyle="1" w:styleId="ad">
    <w:name w:val="Содержимое таблицы"/>
    <w:basedOn w:val="a"/>
    <w:rsid w:val="00275259"/>
    <w:pPr>
      <w:suppressLineNumbers/>
      <w:suppressAutoHyphens/>
      <w:snapToGrid w:val="0"/>
      <w:spacing w:after="0" w:line="240" w:lineRule="auto"/>
    </w:pPr>
    <w:rPr>
      <w:rFonts w:ascii="Times New Roman" w:eastAsia="SimSun" w:hAnsi="Times New Roman" w:cs="Lucida Sans"/>
      <w:kern w:val="1"/>
      <w:szCs w:val="24"/>
      <w:lang w:eastAsia="zh-CN" w:bidi="hi-IN"/>
    </w:rPr>
  </w:style>
  <w:style w:type="paragraph" w:customStyle="1" w:styleId="s1">
    <w:name w:val="s_1"/>
    <w:basedOn w:val="a"/>
    <w:rsid w:val="002752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nhideWhenUsed/>
    <w:rsid w:val="00C907D1"/>
    <w:rPr>
      <w:color w:val="0000FF"/>
      <w:u w:val="single"/>
    </w:rPr>
  </w:style>
  <w:style w:type="paragraph" w:styleId="af">
    <w:name w:val="Body Text"/>
    <w:basedOn w:val="a"/>
    <w:link w:val="af0"/>
    <w:uiPriority w:val="99"/>
    <w:semiHidden/>
    <w:unhideWhenUsed/>
    <w:rsid w:val="0091650A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91650A"/>
  </w:style>
  <w:style w:type="table" w:customStyle="1" w:styleId="TableNormal">
    <w:name w:val="Table Normal"/>
    <w:uiPriority w:val="2"/>
    <w:semiHidden/>
    <w:unhideWhenUsed/>
    <w:qFormat/>
    <w:rsid w:val="0091650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1650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001">
    <w:name w:val="_таб_001"/>
    <w:basedOn w:val="a"/>
    <w:link w:val="0010"/>
    <w:qFormat/>
    <w:rsid w:val="00DF3343"/>
    <w:rPr>
      <w:rFonts w:ascii="Times New Roman" w:eastAsia="Calibri" w:hAnsi="Times New Roman" w:cs="Times New Roman"/>
      <w:sz w:val="24"/>
    </w:rPr>
  </w:style>
  <w:style w:type="character" w:customStyle="1" w:styleId="0010">
    <w:name w:val="_таб_001 Знак"/>
    <w:link w:val="001"/>
    <w:rsid w:val="00DF3343"/>
    <w:rPr>
      <w:rFonts w:ascii="Times New Roman" w:eastAsia="Calibri" w:hAnsi="Times New Roman" w:cs="Times New Roman"/>
      <w:sz w:val="24"/>
    </w:rPr>
  </w:style>
  <w:style w:type="paragraph" w:customStyle="1" w:styleId="11">
    <w:name w:val="Абзац списка1"/>
    <w:basedOn w:val="a"/>
    <w:rsid w:val="0036650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</w:rPr>
  </w:style>
  <w:style w:type="character" w:customStyle="1" w:styleId="-">
    <w:name w:val="Интернет-ссылка"/>
    <w:rsid w:val="00366500"/>
    <w:rPr>
      <w:rFonts w:cs="Times New Roman"/>
      <w:color w:val="0000FF"/>
      <w:u w:val="single"/>
    </w:rPr>
  </w:style>
  <w:style w:type="character" w:customStyle="1" w:styleId="af1">
    <w:name w:val="Гипертекстовая ссылка"/>
    <w:uiPriority w:val="99"/>
    <w:rsid w:val="00BB18F0"/>
    <w:rPr>
      <w:b w:val="0"/>
      <w:bCs w:val="0"/>
      <w:color w:val="106BBE"/>
    </w:rPr>
  </w:style>
  <w:style w:type="paragraph" w:customStyle="1" w:styleId="formattext">
    <w:name w:val="formattext"/>
    <w:basedOn w:val="a"/>
    <w:rsid w:val="00515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20B48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character" w:styleId="af2">
    <w:name w:val="Emphasis"/>
    <w:qFormat/>
    <w:rsid w:val="004B2C0C"/>
    <w:rPr>
      <w:i/>
      <w:iCs/>
    </w:rPr>
  </w:style>
  <w:style w:type="paragraph" w:customStyle="1" w:styleId="af3">
    <w:name w:val="Абзац_пост"/>
    <w:basedOn w:val="a"/>
    <w:rsid w:val="004B2C0C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unformattext">
    <w:name w:val="unformattext"/>
    <w:basedOn w:val="a"/>
    <w:rsid w:val="00375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Абзац списка2"/>
    <w:basedOn w:val="a"/>
    <w:rsid w:val="00980C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</w:rPr>
  </w:style>
  <w:style w:type="paragraph" w:customStyle="1" w:styleId="31">
    <w:name w:val="Абзац списка3"/>
    <w:basedOn w:val="a"/>
    <w:rsid w:val="0047235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</w:rPr>
  </w:style>
  <w:style w:type="paragraph" w:customStyle="1" w:styleId="s22">
    <w:name w:val="s_22"/>
    <w:basedOn w:val="a"/>
    <w:rsid w:val="00E5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3B4A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2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15286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mpereslavl.ru/publichnye-slushaniya-45368" TargetMode="External"/><Relationship Id="rId3" Type="http://schemas.openxmlformats.org/officeDocument/2006/relationships/styles" Target="styles.xml"/><Relationship Id="rId7" Type="http://schemas.openxmlformats.org/officeDocument/2006/relationships/hyperlink" Target="https://admpereslavl.ru/publichnye-slushaniya-4536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D4090E-D086-4994-ABC4-0273ACE3F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1701</Words>
  <Characters>9701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Пользователь Windows</cp:lastModifiedBy>
  <cp:revision>2</cp:revision>
  <cp:lastPrinted>2020-05-07T06:26:00Z</cp:lastPrinted>
  <dcterms:created xsi:type="dcterms:W3CDTF">2020-05-08T09:46:00Z</dcterms:created>
  <dcterms:modified xsi:type="dcterms:W3CDTF">2020-05-08T09:46:00Z</dcterms:modified>
</cp:coreProperties>
</file>